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034B6">
              <w:t>17.06.2022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034B6">
            <w:pPr>
              <w:tabs>
                <w:tab w:val="left" w:pos="3123"/>
                <w:tab w:val="left" w:pos="3270"/>
              </w:tabs>
              <w:jc w:val="right"/>
            </w:pPr>
            <w:r w:rsidRPr="00360CF1">
              <w:t xml:space="preserve">№ </w:t>
            </w:r>
            <w:r w:rsidR="002034B6">
              <w:t>1363</w:t>
            </w:r>
            <w:r w:rsidRPr="00360CF1">
              <w:t xml:space="preserve">          </w:t>
            </w:r>
          </w:p>
        </w:tc>
      </w:tr>
    </w:tbl>
    <w:p w:rsidR="00A27B69" w:rsidRDefault="00A27B69" w:rsidP="00A27B69">
      <w:pPr>
        <w:ind w:right="5103"/>
        <w:rPr>
          <w:szCs w:val="20"/>
        </w:rPr>
      </w:pPr>
    </w:p>
    <w:p w:rsidR="00451D35" w:rsidRDefault="00451D35" w:rsidP="00AC0140"/>
    <w:p w:rsidR="00D06EAA" w:rsidRPr="00007AEF" w:rsidRDefault="00D06EAA" w:rsidP="00D06EAA">
      <w:pPr>
        <w:ind w:right="5103"/>
        <w:jc w:val="both"/>
        <w:rPr>
          <w:rFonts w:eastAsiaTheme="minorHAnsi"/>
          <w:lang w:eastAsia="en-US"/>
        </w:rPr>
      </w:pPr>
      <w:r w:rsidRPr="00007AEF">
        <w:rPr>
          <w:rFonts w:eastAsiaTheme="minorHAnsi"/>
          <w:lang w:eastAsia="en-US"/>
        </w:rPr>
        <w:t xml:space="preserve">О </w:t>
      </w:r>
      <w:r>
        <w:rPr>
          <w:rFonts w:eastAsiaTheme="minorHAnsi"/>
          <w:lang w:eastAsia="en-US"/>
        </w:rPr>
        <w:t xml:space="preserve">внесении изменений в постановление администрации района от 25.11.2021 № 2089 «Об утверждении </w:t>
      </w:r>
      <w:r w:rsidRPr="00007AEF">
        <w:rPr>
          <w:rFonts w:eastAsiaTheme="minorHAnsi"/>
          <w:lang w:eastAsia="en-US"/>
        </w:rPr>
        <w:t>муниципальной</w:t>
      </w:r>
      <w:r>
        <w:rPr>
          <w:rFonts w:eastAsiaTheme="minorHAnsi"/>
          <w:lang w:eastAsia="en-US"/>
        </w:rPr>
        <w:t xml:space="preserve"> </w:t>
      </w:r>
      <w:r w:rsidRPr="00007AEF">
        <w:rPr>
          <w:rFonts w:eastAsiaTheme="minorHAnsi"/>
          <w:lang w:eastAsia="en-US"/>
        </w:rPr>
        <w:t>программы «Устойчивое развитие</w:t>
      </w:r>
      <w:r>
        <w:rPr>
          <w:rFonts w:eastAsiaTheme="minorHAnsi"/>
          <w:lang w:eastAsia="en-US"/>
        </w:rPr>
        <w:t xml:space="preserve"> </w:t>
      </w:r>
      <w:r w:rsidRPr="00007AEF">
        <w:rPr>
          <w:rFonts w:eastAsiaTheme="minorHAnsi"/>
          <w:lang w:eastAsia="en-US"/>
        </w:rPr>
        <w:t>коренных малочисленных народов Севера</w:t>
      </w:r>
      <w:r>
        <w:rPr>
          <w:rFonts w:eastAsiaTheme="minorHAnsi"/>
          <w:lang w:eastAsia="en-US"/>
        </w:rPr>
        <w:t xml:space="preserve"> </w:t>
      </w:r>
      <w:r w:rsidRPr="00007AEF">
        <w:rPr>
          <w:rFonts w:eastAsiaTheme="minorHAnsi"/>
          <w:lang w:eastAsia="en-US"/>
        </w:rPr>
        <w:t>в Нижневартовском районе»</w:t>
      </w:r>
    </w:p>
    <w:p w:rsidR="00D06EAA" w:rsidRDefault="00D06EAA" w:rsidP="00D06EAA">
      <w:pPr>
        <w:rPr>
          <w:rFonts w:eastAsiaTheme="minorHAnsi"/>
          <w:sz w:val="24"/>
          <w:lang w:eastAsia="en-US"/>
        </w:rPr>
      </w:pPr>
    </w:p>
    <w:p w:rsidR="00D06EAA" w:rsidRPr="007E6578" w:rsidRDefault="00D06EAA" w:rsidP="00D06EAA">
      <w:pPr>
        <w:rPr>
          <w:rFonts w:eastAsiaTheme="minorHAnsi"/>
          <w:sz w:val="24"/>
          <w:lang w:eastAsia="en-US"/>
        </w:rPr>
      </w:pPr>
    </w:p>
    <w:p w:rsidR="00D06EAA" w:rsidRDefault="00D06EAA" w:rsidP="00D06EAA">
      <w:pPr>
        <w:ind w:firstLine="709"/>
        <w:jc w:val="both"/>
        <w:rPr>
          <w:rFonts w:eastAsiaTheme="minorHAnsi"/>
          <w:lang w:eastAsia="en-US"/>
        </w:rPr>
      </w:pPr>
      <w:r>
        <w:rPr>
          <w:rFonts w:eastAsiaTheme="minorHAnsi"/>
          <w:lang w:eastAsia="en-US"/>
        </w:rPr>
        <w:t xml:space="preserve">В </w:t>
      </w:r>
      <w:r w:rsidRPr="00007AEF">
        <w:rPr>
          <w:rFonts w:eastAsiaTheme="minorHAnsi"/>
          <w:lang w:eastAsia="en-US"/>
        </w:rPr>
        <w:t xml:space="preserve">соответствии со статьей 179 Бюджетного кодекса Российской Федерации, постановлением администрации района от 17.09.2021 № 1663 </w:t>
      </w:r>
      <w:r>
        <w:rPr>
          <w:rFonts w:eastAsiaTheme="minorHAnsi"/>
          <w:lang w:eastAsia="en-US"/>
        </w:rPr>
        <w:t xml:space="preserve">                          </w:t>
      </w:r>
      <w:r w:rsidRPr="00007AEF">
        <w:rPr>
          <w:rFonts w:eastAsiaTheme="minorHAnsi"/>
          <w:lang w:eastAsia="en-US"/>
        </w:rPr>
        <w:t>«О Порядке разработки и реализации муниципальных программ Нижневартовского района»</w:t>
      </w:r>
      <w:r>
        <w:rPr>
          <w:rFonts w:eastAsiaTheme="minorHAnsi"/>
          <w:lang w:eastAsia="en-US"/>
        </w:rPr>
        <w:t xml:space="preserve">, </w:t>
      </w:r>
      <w:r w:rsidRPr="00643B71">
        <w:rPr>
          <w:rFonts w:eastAsiaTheme="minorHAnsi"/>
          <w:lang w:eastAsia="en-US"/>
        </w:rPr>
        <w:t xml:space="preserve">с целью уточнения </w:t>
      </w:r>
      <w:r w:rsidRPr="0013080B">
        <w:rPr>
          <w:rFonts w:eastAsiaTheme="minorHAnsi"/>
          <w:lang w:eastAsia="en-US"/>
        </w:rPr>
        <w:t xml:space="preserve">финансирования программных </w:t>
      </w:r>
      <w:r w:rsidRPr="00643B71">
        <w:rPr>
          <w:rFonts w:eastAsiaTheme="minorHAnsi"/>
          <w:lang w:eastAsia="en-US"/>
        </w:rPr>
        <w:t>мероприятий муниципальной программы</w:t>
      </w:r>
      <w:r w:rsidRPr="00007AEF">
        <w:rPr>
          <w:rFonts w:eastAsiaTheme="minorHAnsi"/>
          <w:lang w:eastAsia="en-US"/>
        </w:rPr>
        <w:t>:</w:t>
      </w:r>
    </w:p>
    <w:p w:rsidR="00D06EAA" w:rsidRDefault="00D06EAA" w:rsidP="00D06EAA">
      <w:pPr>
        <w:ind w:firstLine="709"/>
        <w:jc w:val="both"/>
        <w:rPr>
          <w:rFonts w:eastAsiaTheme="minorHAnsi"/>
          <w:lang w:eastAsia="en-US"/>
        </w:rPr>
      </w:pPr>
    </w:p>
    <w:p w:rsidR="00D06EAA" w:rsidRDefault="00D06EAA" w:rsidP="00D06EAA">
      <w:pPr>
        <w:ind w:firstLine="709"/>
        <w:jc w:val="both"/>
        <w:rPr>
          <w:rFonts w:eastAsiaTheme="minorHAnsi"/>
          <w:lang w:eastAsia="en-US"/>
        </w:rPr>
      </w:pPr>
    </w:p>
    <w:p w:rsidR="00D06EAA" w:rsidRDefault="00D06EAA" w:rsidP="00D06EAA">
      <w:pPr>
        <w:ind w:firstLine="709"/>
        <w:jc w:val="both"/>
        <w:rPr>
          <w:rFonts w:eastAsiaTheme="minorHAnsi"/>
          <w:lang w:eastAsia="en-US"/>
        </w:rPr>
      </w:pPr>
      <w:r>
        <w:rPr>
          <w:rFonts w:eastAsiaTheme="minorHAnsi"/>
          <w:lang w:eastAsia="en-US"/>
        </w:rPr>
        <w:t xml:space="preserve">1. Внести в постановление администрации района от 25.11.2021 № 2089 «Об утверждении </w:t>
      </w:r>
      <w:r w:rsidRPr="00007AEF">
        <w:rPr>
          <w:rFonts w:eastAsiaTheme="minorHAnsi"/>
          <w:lang w:eastAsia="en-US"/>
        </w:rPr>
        <w:t>муниципальной</w:t>
      </w:r>
      <w:r>
        <w:rPr>
          <w:rFonts w:eastAsiaTheme="minorHAnsi"/>
          <w:lang w:eastAsia="en-US"/>
        </w:rPr>
        <w:t xml:space="preserve"> </w:t>
      </w:r>
      <w:r w:rsidRPr="00007AEF">
        <w:rPr>
          <w:rFonts w:eastAsiaTheme="minorHAnsi"/>
          <w:lang w:eastAsia="en-US"/>
        </w:rPr>
        <w:t>программы «Устойчивое развитие</w:t>
      </w:r>
      <w:r>
        <w:rPr>
          <w:rFonts w:eastAsiaTheme="minorHAnsi"/>
          <w:lang w:eastAsia="en-US"/>
        </w:rPr>
        <w:t xml:space="preserve"> </w:t>
      </w:r>
      <w:r w:rsidRPr="00007AEF">
        <w:rPr>
          <w:rFonts w:eastAsiaTheme="minorHAnsi"/>
          <w:lang w:eastAsia="en-US"/>
        </w:rPr>
        <w:t>коренных малочисленных народов Севера</w:t>
      </w:r>
      <w:r>
        <w:rPr>
          <w:rFonts w:eastAsiaTheme="minorHAnsi"/>
          <w:lang w:eastAsia="en-US"/>
        </w:rPr>
        <w:t xml:space="preserve"> </w:t>
      </w:r>
      <w:r w:rsidRPr="00007AEF">
        <w:rPr>
          <w:rFonts w:eastAsiaTheme="minorHAnsi"/>
          <w:lang w:eastAsia="en-US"/>
        </w:rPr>
        <w:t>в Нижневартовском районе»</w:t>
      </w:r>
      <w:r>
        <w:rPr>
          <w:rFonts w:eastAsiaTheme="minorHAnsi"/>
          <w:lang w:eastAsia="en-US"/>
        </w:rPr>
        <w:t xml:space="preserve"> (с изменениями от 06.04.2022 № 838)</w:t>
      </w:r>
      <w:r w:rsidRPr="00D06EAA">
        <w:rPr>
          <w:rFonts w:eastAsiaTheme="minorHAnsi"/>
          <w:lang w:eastAsia="en-US"/>
        </w:rPr>
        <w:t xml:space="preserve"> </w:t>
      </w:r>
      <w:r>
        <w:rPr>
          <w:rFonts w:eastAsiaTheme="minorHAnsi"/>
          <w:lang w:eastAsia="en-US"/>
        </w:rPr>
        <w:t>следующие изменения:</w:t>
      </w:r>
    </w:p>
    <w:p w:rsidR="00D06EAA" w:rsidRDefault="00D06EAA" w:rsidP="00D06EAA">
      <w:pPr>
        <w:ind w:firstLine="709"/>
        <w:jc w:val="both"/>
        <w:rPr>
          <w:rFonts w:eastAsiaTheme="minorHAnsi"/>
          <w:lang w:eastAsia="en-US"/>
        </w:rPr>
      </w:pPr>
      <w:r>
        <w:rPr>
          <w:rFonts w:eastAsiaTheme="minorHAnsi"/>
          <w:lang w:eastAsia="en-US"/>
        </w:rPr>
        <w:t xml:space="preserve">1.1. </w:t>
      </w:r>
      <w:r w:rsidRPr="00E70A43">
        <w:rPr>
          <w:rFonts w:eastAsiaTheme="minorHAnsi"/>
          <w:lang w:eastAsia="en-US"/>
        </w:rPr>
        <w:t xml:space="preserve">Пункт 6 изложить в </w:t>
      </w:r>
      <w:r>
        <w:rPr>
          <w:rFonts w:eastAsiaTheme="minorHAnsi"/>
          <w:lang w:eastAsia="en-US"/>
        </w:rPr>
        <w:t>следующей</w:t>
      </w:r>
      <w:r w:rsidRPr="00E70A43">
        <w:rPr>
          <w:rFonts w:eastAsiaTheme="minorHAnsi"/>
          <w:lang w:eastAsia="en-US"/>
        </w:rPr>
        <w:t xml:space="preserve"> редакции: </w:t>
      </w:r>
    </w:p>
    <w:p w:rsidR="00D06EAA" w:rsidRPr="00E70A43" w:rsidRDefault="00D06EAA" w:rsidP="00D06EAA">
      <w:pPr>
        <w:ind w:firstLine="709"/>
        <w:jc w:val="both"/>
        <w:rPr>
          <w:rFonts w:eastAsiaTheme="minorHAnsi"/>
          <w:lang w:eastAsia="en-US"/>
        </w:rPr>
      </w:pPr>
      <w:r w:rsidRPr="00FC7818">
        <w:rPr>
          <w:rFonts w:eastAsiaTheme="minorHAnsi"/>
          <w:lang w:eastAsia="en-US"/>
        </w:rPr>
        <w:t>«6.</w:t>
      </w:r>
      <w:r>
        <w:rPr>
          <w:rFonts w:eastAsiaTheme="minorHAnsi"/>
          <w:lang w:eastAsia="en-US"/>
        </w:rPr>
        <w:t xml:space="preserve"> </w:t>
      </w:r>
      <w:r w:rsidRPr="00FC7818">
        <w:rPr>
          <w:rFonts w:eastAsiaTheme="minorHAnsi"/>
          <w:lang w:eastAsia="en-US"/>
        </w:rPr>
        <w:t>Контроль за</w:t>
      </w:r>
      <w:r w:rsidRPr="00E70A43">
        <w:rPr>
          <w:rFonts w:eastAsiaTheme="minorHAnsi"/>
          <w:lang w:eastAsia="en-US"/>
        </w:rPr>
        <w:t xml:space="preserve"> выполнением постановления возложить на исполняющего обязанности начальника управления культуры и спорта</w:t>
      </w:r>
      <w:r>
        <w:rPr>
          <w:rFonts w:eastAsiaTheme="minorHAnsi"/>
          <w:lang w:eastAsia="en-US"/>
        </w:rPr>
        <w:t xml:space="preserve"> администрации района  </w:t>
      </w:r>
      <w:r w:rsidRPr="00E70A43">
        <w:rPr>
          <w:rFonts w:eastAsiaTheme="minorHAnsi"/>
          <w:lang w:eastAsia="en-US"/>
        </w:rPr>
        <w:t>А.В. Бабишеву.».</w:t>
      </w:r>
    </w:p>
    <w:p w:rsidR="00D06EAA" w:rsidRDefault="00D06EAA" w:rsidP="00D06EAA">
      <w:pPr>
        <w:ind w:firstLine="709"/>
        <w:contextualSpacing/>
        <w:jc w:val="both"/>
        <w:rPr>
          <w:rFonts w:eastAsia="Arial"/>
          <w:bCs/>
          <w:lang w:eastAsia="ar-SA"/>
        </w:rPr>
      </w:pPr>
      <w:r>
        <w:rPr>
          <w:rFonts w:eastAsiaTheme="minorHAnsi"/>
          <w:lang w:eastAsia="en-US"/>
        </w:rPr>
        <w:t>1.2. В</w:t>
      </w:r>
      <w:r>
        <w:rPr>
          <w:rFonts w:eastAsia="Arial"/>
          <w:bCs/>
          <w:lang w:eastAsia="ar-SA"/>
        </w:rPr>
        <w:t xml:space="preserve"> приложении:</w:t>
      </w:r>
      <w:r w:rsidRPr="00FC7818">
        <w:rPr>
          <w:rFonts w:eastAsia="Arial"/>
          <w:bCs/>
          <w:lang w:eastAsia="ar-SA"/>
        </w:rPr>
        <w:t xml:space="preserve"> </w:t>
      </w:r>
    </w:p>
    <w:p w:rsidR="00D06EAA" w:rsidRPr="007E6578" w:rsidRDefault="00D06EAA" w:rsidP="00D06EAA">
      <w:pPr>
        <w:ind w:firstLine="709"/>
        <w:contextualSpacing/>
        <w:jc w:val="both"/>
        <w:rPr>
          <w:rFonts w:eastAsiaTheme="minorHAnsi"/>
          <w:sz w:val="24"/>
          <w:lang w:eastAsia="en-US"/>
        </w:rPr>
      </w:pPr>
      <w:r>
        <w:rPr>
          <w:rFonts w:eastAsiaTheme="minorHAnsi"/>
          <w:lang w:eastAsia="en-US"/>
        </w:rPr>
        <w:t>1.</w:t>
      </w:r>
      <w:r w:rsidRPr="00D06EAA">
        <w:rPr>
          <w:rFonts w:eastAsiaTheme="minorHAnsi"/>
          <w:lang w:eastAsia="en-US"/>
        </w:rPr>
        <w:t xml:space="preserve">2.1. </w:t>
      </w:r>
      <w:r w:rsidRPr="00750E43">
        <w:t>П</w:t>
      </w:r>
      <w:r>
        <w:t>риложение</w:t>
      </w:r>
      <w:r w:rsidRPr="00750E43">
        <w:t xml:space="preserve"> 1 изложить в новой реакции согласно приложению</w:t>
      </w:r>
      <w:r>
        <w:t>.</w:t>
      </w:r>
    </w:p>
    <w:p w:rsidR="00D06EAA" w:rsidRDefault="00D06EAA" w:rsidP="00D06EAA">
      <w:pPr>
        <w:ind w:firstLine="709"/>
        <w:jc w:val="both"/>
        <w:rPr>
          <w:rFonts w:eastAsiaTheme="minorHAnsi"/>
          <w:lang w:eastAsia="en-US"/>
        </w:rPr>
      </w:pPr>
      <w:r>
        <w:rPr>
          <w:rFonts w:eastAsiaTheme="minorHAnsi"/>
          <w:lang w:eastAsia="en-US"/>
        </w:rPr>
        <w:t xml:space="preserve">1.2.2. </w:t>
      </w:r>
      <w:r w:rsidRPr="00574AF5">
        <w:rPr>
          <w:rFonts w:eastAsiaTheme="minorHAnsi"/>
          <w:lang w:eastAsia="en-US"/>
        </w:rPr>
        <w:t xml:space="preserve">В </w:t>
      </w:r>
      <w:r>
        <w:rPr>
          <w:rFonts w:eastAsiaTheme="minorHAnsi"/>
          <w:lang w:eastAsia="en-US"/>
        </w:rPr>
        <w:t xml:space="preserve">пункте 1.8 </w:t>
      </w:r>
      <w:r w:rsidRPr="00574AF5">
        <w:rPr>
          <w:rFonts w:eastAsiaTheme="minorHAnsi"/>
          <w:lang w:eastAsia="en-US"/>
        </w:rPr>
        <w:t>приложени</w:t>
      </w:r>
      <w:r>
        <w:rPr>
          <w:rFonts w:eastAsiaTheme="minorHAnsi"/>
          <w:lang w:eastAsia="en-US"/>
        </w:rPr>
        <w:t>я</w:t>
      </w:r>
      <w:r w:rsidRPr="00574AF5">
        <w:rPr>
          <w:rFonts w:eastAsiaTheme="minorHAnsi"/>
          <w:lang w:eastAsia="en-US"/>
        </w:rPr>
        <w:t xml:space="preserve"> 3 </w:t>
      </w:r>
      <w:r>
        <w:rPr>
          <w:rFonts w:eastAsiaTheme="minorHAnsi"/>
          <w:lang w:eastAsia="en-US"/>
        </w:rPr>
        <w:t xml:space="preserve">к муниципальной программе </w:t>
      </w:r>
      <w:r w:rsidRPr="00574AF5">
        <w:rPr>
          <w:rFonts w:eastAsiaTheme="minorHAnsi"/>
          <w:lang w:eastAsia="en-US"/>
        </w:rPr>
        <w:t xml:space="preserve">слова «портале Российской Федерации в информационно-телекоммуникационной сети Интернет» заменить словами «на едином портале бюджетной системы Российской Федерации в информационно-телекоммуникационной сети </w:t>
      </w:r>
      <w:r>
        <w:rPr>
          <w:rFonts w:eastAsiaTheme="minorHAnsi"/>
          <w:lang w:eastAsia="en-US"/>
        </w:rPr>
        <w:t>Интернет».</w:t>
      </w:r>
    </w:p>
    <w:p w:rsidR="00D06EAA" w:rsidRDefault="00D06EAA" w:rsidP="00D06EAA">
      <w:pPr>
        <w:ind w:firstLine="709"/>
        <w:jc w:val="both"/>
        <w:rPr>
          <w:rFonts w:eastAsiaTheme="minorHAnsi"/>
          <w:lang w:eastAsia="en-US"/>
        </w:rPr>
      </w:pPr>
      <w:r>
        <w:rPr>
          <w:rFonts w:eastAsiaTheme="minorHAnsi"/>
          <w:lang w:eastAsia="en-US"/>
        </w:rPr>
        <w:lastRenderedPageBreak/>
        <w:t>1.2.3. В пункте</w:t>
      </w:r>
      <w:r w:rsidRPr="00574AF5">
        <w:rPr>
          <w:rFonts w:eastAsiaTheme="minorHAnsi"/>
          <w:lang w:eastAsia="en-US"/>
        </w:rPr>
        <w:t xml:space="preserve"> 1.</w:t>
      </w:r>
      <w:r>
        <w:rPr>
          <w:rFonts w:eastAsiaTheme="minorHAnsi"/>
          <w:lang w:eastAsia="en-US"/>
        </w:rPr>
        <w:t>6</w:t>
      </w:r>
      <w:r w:rsidRPr="00574AF5">
        <w:rPr>
          <w:rFonts w:eastAsiaTheme="minorHAnsi"/>
          <w:lang w:eastAsia="en-US"/>
        </w:rPr>
        <w:t xml:space="preserve"> приложени</w:t>
      </w:r>
      <w:r>
        <w:rPr>
          <w:rFonts w:eastAsiaTheme="minorHAnsi"/>
          <w:lang w:eastAsia="en-US"/>
        </w:rPr>
        <w:t xml:space="preserve">я </w:t>
      </w:r>
      <w:r w:rsidRPr="00574AF5">
        <w:rPr>
          <w:rFonts w:eastAsiaTheme="minorHAnsi"/>
          <w:lang w:eastAsia="en-US"/>
        </w:rPr>
        <w:t xml:space="preserve">4 </w:t>
      </w:r>
      <w:r>
        <w:rPr>
          <w:rFonts w:eastAsiaTheme="minorHAnsi"/>
          <w:lang w:eastAsia="en-US"/>
        </w:rPr>
        <w:t>к муниципальной программе</w:t>
      </w:r>
      <w:r w:rsidRPr="00E4551B">
        <w:rPr>
          <w:rFonts w:eastAsiaTheme="minorHAnsi"/>
          <w:lang w:eastAsia="en-US"/>
        </w:rPr>
        <w:t xml:space="preserve"> </w:t>
      </w:r>
      <w:r w:rsidRPr="00574AF5">
        <w:rPr>
          <w:rFonts w:eastAsiaTheme="minorHAnsi"/>
          <w:lang w:eastAsia="en-US"/>
        </w:rPr>
        <w:t>слова «портале Российской Федерации в информационно-телекоммуникационной сети Интернет» заменить словами «на едином портале бюджетной системы Российской Федерации в информационно-теле</w:t>
      </w:r>
      <w:r>
        <w:rPr>
          <w:rFonts w:eastAsiaTheme="minorHAnsi"/>
          <w:lang w:eastAsia="en-US"/>
        </w:rPr>
        <w:t>коммуникационной сети Интернет».</w:t>
      </w:r>
    </w:p>
    <w:p w:rsidR="00D06EAA" w:rsidRPr="00574AF5" w:rsidRDefault="00D06EAA" w:rsidP="00D06EAA">
      <w:pPr>
        <w:ind w:firstLine="709"/>
        <w:jc w:val="both"/>
        <w:rPr>
          <w:rFonts w:eastAsiaTheme="minorHAnsi"/>
          <w:lang w:eastAsia="en-US"/>
        </w:rPr>
      </w:pPr>
      <w:r w:rsidRPr="00574AF5">
        <w:rPr>
          <w:rFonts w:eastAsiaTheme="minorHAnsi"/>
          <w:lang w:eastAsia="en-US"/>
        </w:rPr>
        <w:t xml:space="preserve"> </w:t>
      </w:r>
    </w:p>
    <w:p w:rsidR="00D06EAA" w:rsidRPr="00007AEF" w:rsidRDefault="00D06EAA" w:rsidP="00D06EAA">
      <w:pPr>
        <w:ind w:firstLine="709"/>
        <w:jc w:val="both"/>
        <w:rPr>
          <w:rFonts w:eastAsiaTheme="minorHAnsi"/>
          <w:lang w:eastAsia="en-US"/>
        </w:rPr>
      </w:pPr>
      <w:r>
        <w:rPr>
          <w:rFonts w:eastAsiaTheme="minorHAnsi"/>
          <w:lang w:eastAsia="en-US"/>
        </w:rPr>
        <w:t>3</w:t>
      </w:r>
      <w:r w:rsidRPr="00007AEF">
        <w:rPr>
          <w:rFonts w:eastAsiaTheme="minorHAnsi"/>
          <w:lang w:eastAsia="en-US"/>
        </w:rPr>
        <w:t>.</w:t>
      </w:r>
      <w:r>
        <w:rPr>
          <w:rFonts w:eastAsiaTheme="minorHAnsi"/>
          <w:lang w:eastAsia="en-US"/>
        </w:rPr>
        <w:t xml:space="preserve"> </w:t>
      </w:r>
      <w:r w:rsidRPr="00007AEF">
        <w:rPr>
          <w:rFonts w:eastAsiaTheme="minorHAnsi"/>
          <w:lang w:eastAsia="en-US"/>
        </w:rPr>
        <w:t>Отделу делопроизв</w:t>
      </w:r>
      <w:r>
        <w:rPr>
          <w:rFonts w:eastAsiaTheme="minorHAnsi"/>
          <w:lang w:eastAsia="en-US"/>
        </w:rPr>
        <w:t xml:space="preserve">одства, контроля и обеспечения </w:t>
      </w:r>
      <w:r w:rsidRPr="00007AEF">
        <w:rPr>
          <w:rFonts w:eastAsiaTheme="minorHAnsi"/>
          <w:lang w:eastAsia="en-US"/>
        </w:rPr>
        <w:t>работы руководства управления обеспечения деятельности администрации района (Ю.В.</w:t>
      </w:r>
      <w:r>
        <w:rPr>
          <w:rFonts w:eastAsiaTheme="minorHAnsi"/>
          <w:lang w:eastAsia="en-US"/>
        </w:rPr>
        <w:t xml:space="preserve"> </w:t>
      </w:r>
      <w:r w:rsidRPr="00007AEF">
        <w:rPr>
          <w:rFonts w:eastAsiaTheme="minorHAnsi"/>
          <w:lang w:eastAsia="en-US"/>
        </w:rPr>
        <w:t>Мороз) разместить пост</w:t>
      </w:r>
      <w:r>
        <w:rPr>
          <w:rFonts w:eastAsiaTheme="minorHAnsi"/>
          <w:lang w:eastAsia="en-US"/>
        </w:rPr>
        <w:t>ановление на официальном веб-</w:t>
      </w:r>
      <w:r w:rsidRPr="00007AEF">
        <w:rPr>
          <w:rFonts w:eastAsiaTheme="minorHAnsi"/>
          <w:lang w:eastAsia="en-US"/>
        </w:rPr>
        <w:t xml:space="preserve">сайте администрации района: </w:t>
      </w:r>
      <w:hyperlink r:id="rId9" w:history="1">
        <w:r w:rsidRPr="001A3571">
          <w:rPr>
            <w:rFonts w:eastAsiaTheme="minorHAnsi"/>
            <w:lang w:eastAsia="en-US"/>
          </w:rPr>
          <w:t>www.n</w:t>
        </w:r>
        <w:r w:rsidRPr="001A3571">
          <w:rPr>
            <w:rFonts w:eastAsiaTheme="minorHAnsi"/>
            <w:lang w:val="en-US" w:eastAsia="en-US"/>
          </w:rPr>
          <w:t>vraion</w:t>
        </w:r>
        <w:r w:rsidRPr="001A3571">
          <w:rPr>
            <w:rFonts w:eastAsiaTheme="minorHAnsi"/>
            <w:lang w:eastAsia="en-US"/>
          </w:rPr>
          <w:t>.</w:t>
        </w:r>
        <w:r w:rsidRPr="001A3571">
          <w:rPr>
            <w:rFonts w:eastAsiaTheme="minorHAnsi"/>
            <w:lang w:val="en-US" w:eastAsia="en-US"/>
          </w:rPr>
          <w:t>ru</w:t>
        </w:r>
      </w:hyperlink>
      <w:r w:rsidRPr="00007AEF">
        <w:rPr>
          <w:rFonts w:eastAsiaTheme="minorHAnsi"/>
          <w:lang w:eastAsia="en-US"/>
        </w:rPr>
        <w:t>.</w:t>
      </w:r>
    </w:p>
    <w:p w:rsidR="00D06EAA" w:rsidRPr="007E6578" w:rsidRDefault="00D06EAA" w:rsidP="00D06EAA">
      <w:pPr>
        <w:ind w:firstLine="709"/>
        <w:jc w:val="both"/>
        <w:rPr>
          <w:rFonts w:eastAsiaTheme="minorHAnsi"/>
          <w:sz w:val="22"/>
          <w:lang w:eastAsia="en-US"/>
        </w:rPr>
      </w:pPr>
    </w:p>
    <w:p w:rsidR="00D06EAA" w:rsidRPr="00007AEF" w:rsidRDefault="00D06EAA" w:rsidP="00D06EAA">
      <w:pPr>
        <w:ind w:firstLine="709"/>
        <w:jc w:val="both"/>
        <w:rPr>
          <w:rFonts w:eastAsiaTheme="minorHAnsi"/>
          <w:lang w:eastAsia="en-US"/>
        </w:rPr>
      </w:pPr>
      <w:r>
        <w:rPr>
          <w:rFonts w:eastAsiaTheme="minorHAnsi"/>
          <w:lang w:eastAsia="en-US"/>
        </w:rPr>
        <w:t>4</w:t>
      </w:r>
      <w:r w:rsidRPr="00007AEF">
        <w:rPr>
          <w:rFonts w:eastAsiaTheme="minorHAnsi"/>
          <w:lang w:eastAsia="en-US"/>
        </w:rPr>
        <w:t>.</w:t>
      </w:r>
      <w:r>
        <w:rPr>
          <w:rFonts w:eastAsiaTheme="minorHAnsi"/>
          <w:lang w:eastAsia="en-US"/>
        </w:rPr>
        <w:t xml:space="preserve"> </w:t>
      </w:r>
      <w:r w:rsidRPr="00007AEF">
        <w:rPr>
          <w:rFonts w:eastAsiaTheme="minorHAnsi"/>
          <w:lang w:eastAsia="en-US"/>
        </w:rPr>
        <w:t xml:space="preserve">Управлению общественных связей и информационной </w:t>
      </w:r>
      <w:r>
        <w:rPr>
          <w:rFonts w:eastAsiaTheme="minorHAnsi"/>
          <w:lang w:eastAsia="en-US"/>
        </w:rPr>
        <w:t xml:space="preserve">политики администрации района (С.Ю. Маликов) опубликовать постановление                                       </w:t>
      </w:r>
      <w:r w:rsidRPr="00007AEF">
        <w:rPr>
          <w:rFonts w:eastAsiaTheme="minorHAnsi"/>
          <w:lang w:eastAsia="en-US"/>
        </w:rPr>
        <w:t>в приложении «Официальный</w:t>
      </w:r>
      <w:r>
        <w:rPr>
          <w:rFonts w:eastAsiaTheme="minorHAnsi"/>
          <w:lang w:eastAsia="en-US"/>
        </w:rPr>
        <w:t xml:space="preserve"> бюллетень» к районной газете «</w:t>
      </w:r>
      <w:r w:rsidRPr="00007AEF">
        <w:rPr>
          <w:rFonts w:eastAsiaTheme="minorHAnsi"/>
          <w:lang w:eastAsia="en-US"/>
        </w:rPr>
        <w:t>Новости Приобья».</w:t>
      </w:r>
    </w:p>
    <w:p w:rsidR="00D06EAA" w:rsidRPr="007E6578" w:rsidRDefault="00D06EAA" w:rsidP="00D06EAA">
      <w:pPr>
        <w:ind w:firstLine="709"/>
        <w:jc w:val="both"/>
        <w:rPr>
          <w:rFonts w:eastAsiaTheme="minorHAnsi"/>
          <w:sz w:val="22"/>
          <w:lang w:eastAsia="en-US"/>
        </w:rPr>
      </w:pPr>
      <w:r w:rsidRPr="00007AEF">
        <w:rPr>
          <w:rFonts w:eastAsiaTheme="minorHAnsi"/>
          <w:lang w:eastAsia="en-US"/>
        </w:rPr>
        <w:t xml:space="preserve"> </w:t>
      </w:r>
    </w:p>
    <w:p w:rsidR="00D06EAA" w:rsidRDefault="00D06EAA" w:rsidP="00D06EAA">
      <w:pPr>
        <w:ind w:firstLine="709"/>
        <w:jc w:val="both"/>
        <w:rPr>
          <w:rFonts w:eastAsiaTheme="minorHAnsi"/>
          <w:lang w:eastAsia="en-US"/>
        </w:rPr>
      </w:pPr>
      <w:r>
        <w:rPr>
          <w:rFonts w:eastAsiaTheme="minorHAnsi"/>
          <w:lang w:eastAsia="en-US"/>
        </w:rPr>
        <w:t>5</w:t>
      </w:r>
      <w:r w:rsidRPr="00007AEF">
        <w:rPr>
          <w:rFonts w:eastAsiaTheme="minorHAnsi"/>
          <w:lang w:eastAsia="en-US"/>
        </w:rPr>
        <w:t>.</w:t>
      </w:r>
      <w:r>
        <w:rPr>
          <w:rFonts w:eastAsiaTheme="minorHAnsi"/>
          <w:lang w:eastAsia="en-US"/>
        </w:rPr>
        <w:t xml:space="preserve"> </w:t>
      </w:r>
      <w:r w:rsidRPr="00007AEF">
        <w:rPr>
          <w:rFonts w:eastAsiaTheme="minorHAnsi"/>
          <w:lang w:eastAsia="en-US"/>
        </w:rPr>
        <w:t xml:space="preserve">Постановление вступает в силу </w:t>
      </w:r>
      <w:r>
        <w:rPr>
          <w:rFonts w:eastAsiaTheme="minorHAnsi"/>
          <w:lang w:eastAsia="en-US"/>
        </w:rPr>
        <w:t>после его официального опубликования (обнародования).</w:t>
      </w:r>
    </w:p>
    <w:p w:rsidR="00D06EAA" w:rsidRPr="00007AEF" w:rsidRDefault="00D06EAA" w:rsidP="00D06EAA">
      <w:pPr>
        <w:ind w:firstLine="709"/>
        <w:jc w:val="both"/>
        <w:rPr>
          <w:rFonts w:eastAsiaTheme="minorHAnsi"/>
          <w:lang w:eastAsia="en-US"/>
        </w:rPr>
      </w:pPr>
    </w:p>
    <w:p w:rsidR="00D06EAA" w:rsidRPr="00007AEF" w:rsidRDefault="00D06EAA" w:rsidP="00D06EAA">
      <w:pPr>
        <w:ind w:firstLine="709"/>
        <w:jc w:val="both"/>
        <w:rPr>
          <w:rFonts w:eastAsiaTheme="minorHAnsi"/>
          <w:lang w:eastAsia="en-US"/>
        </w:rPr>
      </w:pPr>
      <w:r>
        <w:rPr>
          <w:rFonts w:eastAsiaTheme="minorHAnsi"/>
          <w:lang w:eastAsia="en-US"/>
        </w:rPr>
        <w:t>6</w:t>
      </w:r>
      <w:r w:rsidRPr="00007AEF">
        <w:rPr>
          <w:rFonts w:eastAsiaTheme="minorHAnsi"/>
          <w:lang w:eastAsia="en-US"/>
        </w:rPr>
        <w:t>.</w:t>
      </w:r>
      <w:r>
        <w:rPr>
          <w:rFonts w:eastAsiaTheme="minorHAnsi"/>
          <w:lang w:eastAsia="en-US"/>
        </w:rPr>
        <w:t xml:space="preserve"> </w:t>
      </w:r>
      <w:r w:rsidRPr="00007AEF">
        <w:rPr>
          <w:rFonts w:eastAsiaTheme="minorHAnsi"/>
          <w:lang w:eastAsia="en-US"/>
        </w:rPr>
        <w:t xml:space="preserve">Контроль за выполнением постановления возложить на </w:t>
      </w:r>
      <w:r>
        <w:rPr>
          <w:rFonts w:eastAsiaTheme="minorHAnsi"/>
          <w:lang w:eastAsia="en-US"/>
        </w:rPr>
        <w:t>исполняющего обязанности начальника управления культуры и спорта администрации района А.В. Бабишеву</w:t>
      </w:r>
      <w:r w:rsidRPr="00007AEF">
        <w:rPr>
          <w:rFonts w:eastAsiaTheme="minorHAnsi"/>
          <w:lang w:eastAsia="en-US"/>
        </w:rPr>
        <w:t>.</w:t>
      </w:r>
    </w:p>
    <w:p w:rsidR="00D06EAA" w:rsidRPr="00F55E73" w:rsidRDefault="00D06EAA" w:rsidP="00D06EAA">
      <w:pPr>
        <w:ind w:right="-1"/>
        <w:jc w:val="both"/>
        <w:rPr>
          <w:rFonts w:eastAsia="Calibri"/>
          <w:lang w:eastAsia="en-US"/>
        </w:rPr>
      </w:pPr>
    </w:p>
    <w:p w:rsidR="000E54AA" w:rsidRDefault="000E54AA" w:rsidP="00AC0140"/>
    <w:p w:rsidR="008A33BF" w:rsidRDefault="008A33BF" w:rsidP="00AC0140"/>
    <w:p w:rsidR="009C1FF9"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p w:rsidR="00D03711" w:rsidRDefault="00D03711" w:rsidP="002365BD">
      <w:pPr>
        <w:tabs>
          <w:tab w:val="left" w:pos="0"/>
          <w:tab w:val="left" w:pos="8627"/>
        </w:tabs>
        <w:jc w:val="both"/>
        <w:rPr>
          <w:rFonts w:eastAsia="Calibri"/>
          <w:lang w:eastAsia="en-US"/>
        </w:rPr>
      </w:pPr>
    </w:p>
    <w:p w:rsidR="00D03711" w:rsidRDefault="00D03711" w:rsidP="002365BD">
      <w:pPr>
        <w:tabs>
          <w:tab w:val="left" w:pos="0"/>
          <w:tab w:val="left" w:pos="8627"/>
        </w:tabs>
        <w:jc w:val="both"/>
        <w:rPr>
          <w:rFonts w:eastAsia="Calibri"/>
          <w:lang w:eastAsia="en-US"/>
        </w:rPr>
      </w:pPr>
    </w:p>
    <w:p w:rsidR="00304B75" w:rsidRDefault="00304B75"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pPr>
    </w:p>
    <w:p w:rsidR="00D06EAA" w:rsidRDefault="00D06EAA" w:rsidP="002365BD">
      <w:pPr>
        <w:tabs>
          <w:tab w:val="left" w:pos="0"/>
          <w:tab w:val="left" w:pos="8627"/>
        </w:tabs>
        <w:jc w:val="both"/>
        <w:rPr>
          <w:rFonts w:eastAsia="Calibri"/>
          <w:lang w:eastAsia="en-US"/>
        </w:rPr>
        <w:sectPr w:rsidR="00D06EAA" w:rsidSect="00304B75">
          <w:headerReference w:type="default" r:id="rId10"/>
          <w:pgSz w:w="11907" w:h="16840" w:code="9"/>
          <w:pgMar w:top="1134" w:right="567" w:bottom="1134" w:left="1701" w:header="720" w:footer="720" w:gutter="0"/>
          <w:cols w:space="720"/>
          <w:noEndnote/>
          <w:docGrid w:linePitch="381"/>
        </w:sectPr>
      </w:pPr>
    </w:p>
    <w:p w:rsidR="00D06EAA" w:rsidRPr="00007AEF" w:rsidRDefault="00D06EAA" w:rsidP="00D06EAA">
      <w:pPr>
        <w:tabs>
          <w:tab w:val="left" w:pos="315"/>
        </w:tabs>
        <w:autoSpaceDE w:val="0"/>
        <w:autoSpaceDN w:val="0"/>
        <w:adjustRightInd w:val="0"/>
        <w:ind w:left="9923" w:right="253"/>
        <w:jc w:val="both"/>
        <w:rPr>
          <w:rFonts w:eastAsiaTheme="minorHAnsi"/>
          <w:color w:val="000000"/>
          <w:lang w:eastAsia="en-US"/>
        </w:rPr>
      </w:pPr>
      <w:r w:rsidRPr="00007AEF">
        <w:rPr>
          <w:rFonts w:eastAsiaTheme="minorHAnsi"/>
          <w:color w:val="000000"/>
          <w:lang w:eastAsia="en-US"/>
        </w:rPr>
        <w:lastRenderedPageBreak/>
        <w:t xml:space="preserve">Приложение к постановлению </w:t>
      </w:r>
    </w:p>
    <w:p w:rsidR="00D06EAA" w:rsidRPr="00007AEF" w:rsidRDefault="00D06EAA" w:rsidP="00D06EAA">
      <w:pPr>
        <w:tabs>
          <w:tab w:val="left" w:pos="315"/>
        </w:tabs>
        <w:autoSpaceDE w:val="0"/>
        <w:autoSpaceDN w:val="0"/>
        <w:adjustRightInd w:val="0"/>
        <w:ind w:left="9923" w:right="253"/>
        <w:jc w:val="both"/>
        <w:rPr>
          <w:rFonts w:eastAsiaTheme="minorHAnsi"/>
          <w:color w:val="000000"/>
          <w:lang w:eastAsia="en-US"/>
        </w:rPr>
      </w:pPr>
      <w:r w:rsidRPr="00007AEF">
        <w:rPr>
          <w:rFonts w:eastAsiaTheme="minorHAnsi"/>
          <w:color w:val="000000"/>
          <w:lang w:eastAsia="en-US"/>
        </w:rPr>
        <w:t>администрации района</w:t>
      </w:r>
    </w:p>
    <w:p w:rsidR="00D06EAA" w:rsidRPr="00007AEF" w:rsidRDefault="00D06EAA" w:rsidP="00D06EAA">
      <w:pPr>
        <w:tabs>
          <w:tab w:val="left" w:pos="315"/>
        </w:tabs>
        <w:autoSpaceDE w:val="0"/>
        <w:autoSpaceDN w:val="0"/>
        <w:adjustRightInd w:val="0"/>
        <w:ind w:left="9923" w:right="253"/>
        <w:jc w:val="both"/>
        <w:rPr>
          <w:rFonts w:eastAsiaTheme="minorHAnsi"/>
          <w:color w:val="000000"/>
          <w:lang w:eastAsia="en-US"/>
        </w:rPr>
      </w:pPr>
      <w:r>
        <w:rPr>
          <w:rFonts w:eastAsiaTheme="minorHAnsi"/>
          <w:color w:val="000000"/>
          <w:lang w:eastAsia="en-US"/>
        </w:rPr>
        <w:t xml:space="preserve">от </w:t>
      </w:r>
      <w:r w:rsidR="002034B6">
        <w:rPr>
          <w:rFonts w:eastAsiaTheme="minorHAnsi"/>
          <w:color w:val="000000"/>
          <w:lang w:eastAsia="en-US"/>
        </w:rPr>
        <w:t>17.06.2022</w:t>
      </w:r>
      <w:r w:rsidRPr="00007AEF">
        <w:rPr>
          <w:rFonts w:eastAsiaTheme="minorHAnsi"/>
          <w:color w:val="000000"/>
          <w:lang w:eastAsia="en-US"/>
        </w:rPr>
        <w:t xml:space="preserve"> № </w:t>
      </w:r>
      <w:r w:rsidR="002034B6">
        <w:rPr>
          <w:rFonts w:eastAsiaTheme="minorHAnsi"/>
          <w:color w:val="000000"/>
          <w:lang w:eastAsia="en-US"/>
        </w:rPr>
        <w:t>1363</w:t>
      </w:r>
    </w:p>
    <w:p w:rsidR="00D06EAA" w:rsidRDefault="00D06EAA" w:rsidP="00D06EAA">
      <w:pPr>
        <w:tabs>
          <w:tab w:val="left" w:pos="315"/>
        </w:tabs>
        <w:autoSpaceDE w:val="0"/>
        <w:autoSpaceDN w:val="0"/>
        <w:adjustRightInd w:val="0"/>
        <w:jc w:val="right"/>
        <w:rPr>
          <w:rFonts w:asciiTheme="minorHAnsi" w:eastAsiaTheme="minorHAnsi" w:hAnsiTheme="minorHAnsi" w:cs="Arial"/>
          <w:color w:val="000000"/>
          <w:sz w:val="22"/>
          <w:szCs w:val="22"/>
          <w:lang w:eastAsia="en-US"/>
        </w:rPr>
      </w:pPr>
    </w:p>
    <w:p w:rsidR="00D06EAA" w:rsidRPr="00007AEF" w:rsidRDefault="00D06EAA" w:rsidP="00D06EAA">
      <w:pPr>
        <w:tabs>
          <w:tab w:val="left" w:pos="315"/>
        </w:tabs>
        <w:autoSpaceDE w:val="0"/>
        <w:autoSpaceDN w:val="0"/>
        <w:adjustRightInd w:val="0"/>
        <w:jc w:val="right"/>
        <w:rPr>
          <w:rFonts w:asciiTheme="minorHAnsi" w:eastAsiaTheme="minorHAnsi" w:hAnsiTheme="minorHAnsi" w:cs="Arial"/>
          <w:color w:val="000000"/>
          <w:sz w:val="22"/>
          <w:szCs w:val="22"/>
          <w:lang w:eastAsia="en-US"/>
        </w:rPr>
      </w:pPr>
    </w:p>
    <w:p w:rsidR="00D06EAA" w:rsidRPr="00007AEF" w:rsidRDefault="00D06EAA" w:rsidP="00D06EAA">
      <w:pPr>
        <w:spacing w:after="200" w:line="276" w:lineRule="auto"/>
        <w:jc w:val="right"/>
        <w:rPr>
          <w:rFonts w:eastAsiaTheme="minorHAnsi"/>
          <w:lang w:eastAsia="en-US"/>
        </w:rPr>
      </w:pPr>
    </w:p>
    <w:p w:rsidR="00D06EAA" w:rsidRPr="00007AEF" w:rsidRDefault="00D06EAA" w:rsidP="00D06EAA">
      <w:pPr>
        <w:spacing w:after="200" w:line="276" w:lineRule="auto"/>
        <w:jc w:val="right"/>
        <w:rPr>
          <w:rFonts w:eastAsiaTheme="minorHAnsi"/>
          <w:lang w:eastAsia="en-US"/>
        </w:rPr>
      </w:pPr>
      <w:r>
        <w:rPr>
          <w:rFonts w:eastAsiaTheme="minorHAnsi"/>
          <w:lang w:eastAsia="en-US"/>
        </w:rPr>
        <w:t>«</w:t>
      </w:r>
      <w:r w:rsidRPr="00007AEF">
        <w:rPr>
          <w:rFonts w:eastAsiaTheme="minorHAnsi"/>
          <w:lang w:eastAsia="en-US"/>
        </w:rPr>
        <w:t>Приложение 1</w:t>
      </w:r>
    </w:p>
    <w:p w:rsidR="00D06EAA" w:rsidRPr="00007AEF" w:rsidRDefault="00D06EAA" w:rsidP="00D06EAA">
      <w:pPr>
        <w:spacing w:after="200" w:line="276" w:lineRule="auto"/>
        <w:jc w:val="center"/>
        <w:rPr>
          <w:rFonts w:eastAsiaTheme="minorHAnsi"/>
          <w:b/>
          <w:lang w:eastAsia="en-US"/>
        </w:rPr>
      </w:pPr>
      <w:r w:rsidRPr="00007AEF">
        <w:rPr>
          <w:rFonts w:eastAsiaTheme="minorHAnsi"/>
          <w:b/>
          <w:lang w:eastAsia="en-US"/>
        </w:rPr>
        <w:t>Распределение финансовых ресурсов муниципальной программы</w:t>
      </w:r>
    </w:p>
    <w:tbl>
      <w:tblPr>
        <w:tblStyle w:val="3e"/>
        <w:tblW w:w="14880" w:type="dxa"/>
        <w:jc w:val="right"/>
        <w:tblLayout w:type="fixed"/>
        <w:tblLook w:val="04A0" w:firstRow="1" w:lastRow="0" w:firstColumn="1" w:lastColumn="0" w:noHBand="0" w:noVBand="1"/>
      </w:tblPr>
      <w:tblGrid>
        <w:gridCol w:w="989"/>
        <w:gridCol w:w="2976"/>
        <w:gridCol w:w="1418"/>
        <w:gridCol w:w="1134"/>
        <w:gridCol w:w="1276"/>
        <w:gridCol w:w="1417"/>
        <w:gridCol w:w="1418"/>
        <w:gridCol w:w="1275"/>
        <w:gridCol w:w="1418"/>
        <w:gridCol w:w="1559"/>
      </w:tblGrid>
      <w:tr w:rsidR="00D06EAA" w:rsidRPr="00007AEF" w:rsidTr="009D3E99">
        <w:trPr>
          <w:trHeight w:val="467"/>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b/>
                <w:sz w:val="22"/>
                <w:szCs w:val="24"/>
              </w:rPr>
            </w:pPr>
            <w:r w:rsidRPr="00007AEF">
              <w:rPr>
                <w:rFonts w:ascii="Times New Roman" w:hAnsi="Times New Roman" w:cs="Times New Roman"/>
                <w:b/>
                <w:sz w:val="22"/>
                <w:szCs w:val="24"/>
              </w:rPr>
              <w:t>Номер структурного элемента</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b/>
                <w:sz w:val="22"/>
                <w:szCs w:val="24"/>
              </w:rPr>
            </w:pPr>
            <w:r w:rsidRPr="00007AEF">
              <w:rPr>
                <w:rFonts w:ascii="Times New Roman" w:hAnsi="Times New Roman" w:cs="Times New Roman"/>
                <w:b/>
                <w:sz w:val="22"/>
                <w:szCs w:val="24"/>
              </w:rPr>
              <w:t xml:space="preserve">Структурный элемент муниципальной программы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b/>
                <w:sz w:val="22"/>
                <w:szCs w:val="24"/>
              </w:rPr>
            </w:pPr>
            <w:r w:rsidRPr="00007AEF">
              <w:rPr>
                <w:rFonts w:ascii="Times New Roman" w:hAnsi="Times New Roman" w:cs="Times New Roman"/>
                <w:b/>
                <w:sz w:val="22"/>
                <w:szCs w:val="24"/>
              </w:rPr>
              <w:t>Ответственный исполнитель/соисполнитель</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b/>
                <w:sz w:val="22"/>
                <w:szCs w:val="24"/>
              </w:rPr>
            </w:pPr>
            <w:r w:rsidRPr="00007AEF">
              <w:rPr>
                <w:rFonts w:ascii="Times New Roman" w:hAnsi="Times New Roman" w:cs="Times New Roman"/>
                <w:b/>
                <w:sz w:val="22"/>
                <w:szCs w:val="24"/>
              </w:rPr>
              <w:t xml:space="preserve">Источник финансирования </w:t>
            </w:r>
          </w:p>
        </w:tc>
        <w:tc>
          <w:tcPr>
            <w:tcW w:w="8363" w:type="dxa"/>
            <w:gridSpan w:val="6"/>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b/>
                <w:sz w:val="22"/>
                <w:szCs w:val="24"/>
              </w:rPr>
            </w:pPr>
            <w:r w:rsidRPr="00007AEF">
              <w:rPr>
                <w:rFonts w:ascii="Times New Roman" w:hAnsi="Times New Roman" w:cs="Times New Roman"/>
                <w:b/>
                <w:sz w:val="22"/>
                <w:szCs w:val="24"/>
              </w:rPr>
              <w:t>Финансовые затраты на реализацию</w:t>
            </w:r>
          </w:p>
        </w:tc>
      </w:tr>
      <w:tr w:rsidR="00D06EAA" w:rsidRPr="00007AEF" w:rsidTr="009D3E99">
        <w:trPr>
          <w:trHeight w:val="336"/>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b/>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b/>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b/>
                <w:sz w:val="22"/>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b/>
                <w:sz w:val="22"/>
                <w:szCs w:val="24"/>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b/>
                <w:sz w:val="22"/>
                <w:szCs w:val="24"/>
              </w:rPr>
            </w:pPr>
            <w:r w:rsidRPr="00007AEF">
              <w:rPr>
                <w:rFonts w:ascii="Times New Roman" w:hAnsi="Times New Roman" w:cs="Times New Roman"/>
                <w:b/>
                <w:sz w:val="22"/>
                <w:szCs w:val="24"/>
              </w:rPr>
              <w:t>всего</w:t>
            </w:r>
          </w:p>
        </w:tc>
        <w:tc>
          <w:tcPr>
            <w:tcW w:w="7087" w:type="dxa"/>
            <w:gridSpan w:val="5"/>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b/>
                <w:sz w:val="22"/>
                <w:szCs w:val="24"/>
              </w:rPr>
            </w:pPr>
            <w:r w:rsidRPr="00007AEF">
              <w:rPr>
                <w:rFonts w:ascii="Times New Roman" w:hAnsi="Times New Roman" w:cs="Times New Roman"/>
                <w:b/>
                <w:sz w:val="22"/>
                <w:szCs w:val="24"/>
              </w:rPr>
              <w:t xml:space="preserve">в том числе: </w:t>
            </w:r>
          </w:p>
        </w:tc>
      </w:tr>
      <w:tr w:rsidR="00D06EAA" w:rsidRPr="00007AEF" w:rsidTr="009D3E99">
        <w:trPr>
          <w:trHeight w:val="561"/>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b/>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b/>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b/>
                <w:sz w:val="22"/>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b/>
                <w:sz w:val="22"/>
                <w:szCs w:val="24"/>
              </w:rPr>
            </w:pPr>
          </w:p>
        </w:tc>
        <w:tc>
          <w:tcPr>
            <w:tcW w:w="8363"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b/>
                <w:sz w:val="22"/>
                <w:szCs w:val="24"/>
              </w:rPr>
            </w:pP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b/>
                <w:sz w:val="22"/>
                <w:szCs w:val="24"/>
              </w:rPr>
            </w:pPr>
            <w:r w:rsidRPr="00007AEF">
              <w:rPr>
                <w:rFonts w:ascii="Times New Roman" w:hAnsi="Times New Roman" w:cs="Times New Roman"/>
                <w:b/>
                <w:sz w:val="22"/>
                <w:szCs w:val="24"/>
              </w:rPr>
              <w:t>2022</w:t>
            </w:r>
            <w:r>
              <w:rPr>
                <w:rFonts w:ascii="Times New Roman" w:hAnsi="Times New Roman" w:cs="Times New Roman"/>
                <w:b/>
                <w:sz w:val="22"/>
                <w:szCs w:val="24"/>
              </w:rPr>
              <w:t xml:space="preserve"> </w:t>
            </w:r>
            <w:r w:rsidRPr="00007AEF">
              <w:rPr>
                <w:rFonts w:ascii="Times New Roman" w:hAnsi="Times New Roman" w:cs="Times New Roman"/>
                <w:b/>
                <w:sz w:val="22"/>
                <w:szCs w:val="24"/>
              </w:rPr>
              <w:t>г</w:t>
            </w:r>
            <w:r>
              <w:rPr>
                <w:rFonts w:ascii="Times New Roman" w:hAnsi="Times New Roman" w:cs="Times New Roman"/>
                <w:b/>
                <w:sz w:val="22"/>
                <w:szCs w:val="24"/>
              </w:rPr>
              <w:t>од</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b/>
                <w:sz w:val="22"/>
                <w:szCs w:val="24"/>
              </w:rPr>
            </w:pPr>
            <w:r w:rsidRPr="00007AEF">
              <w:rPr>
                <w:rFonts w:ascii="Times New Roman" w:hAnsi="Times New Roman" w:cs="Times New Roman"/>
                <w:b/>
                <w:sz w:val="22"/>
                <w:szCs w:val="24"/>
              </w:rPr>
              <w:t>2023</w:t>
            </w:r>
            <w:r>
              <w:rPr>
                <w:rFonts w:ascii="Times New Roman" w:hAnsi="Times New Roman" w:cs="Times New Roman"/>
                <w:b/>
                <w:sz w:val="22"/>
                <w:szCs w:val="24"/>
              </w:rPr>
              <w:t xml:space="preserve"> </w:t>
            </w:r>
            <w:r w:rsidRPr="00007AEF">
              <w:rPr>
                <w:rFonts w:ascii="Times New Roman" w:hAnsi="Times New Roman" w:cs="Times New Roman"/>
                <w:b/>
                <w:sz w:val="22"/>
                <w:szCs w:val="24"/>
              </w:rPr>
              <w:t>г</w:t>
            </w:r>
            <w:r>
              <w:rPr>
                <w:rFonts w:ascii="Times New Roman" w:hAnsi="Times New Roman" w:cs="Times New Roman"/>
                <w:b/>
                <w:sz w:val="22"/>
                <w:szCs w:val="24"/>
              </w:rPr>
              <w:t>од</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b/>
                <w:sz w:val="22"/>
                <w:szCs w:val="24"/>
              </w:rPr>
            </w:pPr>
            <w:r w:rsidRPr="00007AEF">
              <w:rPr>
                <w:rFonts w:ascii="Times New Roman" w:hAnsi="Times New Roman" w:cs="Times New Roman"/>
                <w:b/>
                <w:sz w:val="22"/>
                <w:szCs w:val="24"/>
              </w:rPr>
              <w:t>2024</w:t>
            </w:r>
            <w:r>
              <w:rPr>
                <w:rFonts w:ascii="Times New Roman" w:hAnsi="Times New Roman" w:cs="Times New Roman"/>
                <w:b/>
                <w:sz w:val="22"/>
                <w:szCs w:val="24"/>
              </w:rPr>
              <w:t xml:space="preserve"> </w:t>
            </w:r>
            <w:r w:rsidRPr="00007AEF">
              <w:rPr>
                <w:rFonts w:ascii="Times New Roman" w:hAnsi="Times New Roman" w:cs="Times New Roman"/>
                <w:b/>
                <w:sz w:val="22"/>
                <w:szCs w:val="24"/>
              </w:rPr>
              <w:t>г</w:t>
            </w:r>
            <w:r>
              <w:rPr>
                <w:rFonts w:ascii="Times New Roman" w:hAnsi="Times New Roman" w:cs="Times New Roman"/>
                <w:b/>
                <w:sz w:val="22"/>
                <w:szCs w:val="24"/>
              </w:rPr>
              <w:t>од</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b/>
                <w:sz w:val="22"/>
                <w:szCs w:val="24"/>
              </w:rPr>
            </w:pPr>
            <w:r w:rsidRPr="00007AEF">
              <w:rPr>
                <w:rFonts w:ascii="Times New Roman" w:hAnsi="Times New Roman" w:cs="Times New Roman"/>
                <w:b/>
                <w:sz w:val="22"/>
                <w:szCs w:val="24"/>
              </w:rPr>
              <w:t>2025</w:t>
            </w:r>
            <w:r>
              <w:rPr>
                <w:rFonts w:ascii="Times New Roman" w:hAnsi="Times New Roman" w:cs="Times New Roman"/>
                <w:b/>
                <w:sz w:val="22"/>
                <w:szCs w:val="24"/>
              </w:rPr>
              <w:t xml:space="preserve"> </w:t>
            </w:r>
            <w:r w:rsidRPr="00007AEF">
              <w:rPr>
                <w:rFonts w:ascii="Times New Roman" w:hAnsi="Times New Roman" w:cs="Times New Roman"/>
                <w:b/>
                <w:sz w:val="22"/>
                <w:szCs w:val="24"/>
              </w:rPr>
              <w:t>г</w:t>
            </w:r>
            <w:r>
              <w:rPr>
                <w:rFonts w:ascii="Times New Roman" w:hAnsi="Times New Roman" w:cs="Times New Roman"/>
                <w:b/>
                <w:sz w:val="22"/>
                <w:szCs w:val="24"/>
              </w:rPr>
              <w:t>од</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b/>
                <w:sz w:val="22"/>
                <w:szCs w:val="24"/>
              </w:rPr>
            </w:pPr>
            <w:r>
              <w:rPr>
                <w:rFonts w:ascii="Times New Roman" w:hAnsi="Times New Roman" w:cs="Times New Roman"/>
                <w:b/>
                <w:sz w:val="22"/>
                <w:szCs w:val="24"/>
              </w:rPr>
              <w:t>2026–</w:t>
            </w:r>
            <w:r w:rsidRPr="00007AEF">
              <w:rPr>
                <w:rFonts w:ascii="Times New Roman" w:hAnsi="Times New Roman" w:cs="Times New Roman"/>
                <w:b/>
                <w:sz w:val="22"/>
                <w:szCs w:val="24"/>
              </w:rPr>
              <w:t>2030</w:t>
            </w:r>
            <w:r>
              <w:rPr>
                <w:rFonts w:ascii="Times New Roman" w:hAnsi="Times New Roman" w:cs="Times New Roman"/>
                <w:b/>
                <w:sz w:val="22"/>
                <w:szCs w:val="24"/>
              </w:rPr>
              <w:t xml:space="preserve"> </w:t>
            </w:r>
            <w:r w:rsidRPr="00007AEF">
              <w:rPr>
                <w:rFonts w:ascii="Times New Roman" w:hAnsi="Times New Roman" w:cs="Times New Roman"/>
                <w:b/>
                <w:sz w:val="22"/>
                <w:szCs w:val="24"/>
              </w:rPr>
              <w:t>г</w:t>
            </w:r>
            <w:r>
              <w:rPr>
                <w:rFonts w:ascii="Times New Roman" w:hAnsi="Times New Roman" w:cs="Times New Roman"/>
                <w:b/>
                <w:sz w:val="22"/>
                <w:szCs w:val="24"/>
              </w:rPr>
              <w:t>оды</w:t>
            </w:r>
          </w:p>
        </w:tc>
      </w:tr>
      <w:tr w:rsidR="00D06EAA" w:rsidRPr="00007AEF" w:rsidTr="009D3E99">
        <w:trPr>
          <w:trHeight w:val="285"/>
          <w:jc w:val="right"/>
        </w:trPr>
        <w:tc>
          <w:tcPr>
            <w:tcW w:w="98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w:t>
            </w:r>
          </w:p>
        </w:tc>
        <w:tc>
          <w:tcPr>
            <w:tcW w:w="29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8.</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9.</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w:t>
            </w:r>
          </w:p>
        </w:tc>
      </w:tr>
      <w:tr w:rsidR="00D06EAA" w:rsidRPr="00007AEF" w:rsidTr="009D3E99">
        <w:trPr>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Основное мероприятие «Оказание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 (1,</w:t>
            </w:r>
            <w:r>
              <w:rPr>
                <w:rFonts w:ascii="Times New Roman" w:hAnsi="Times New Roman" w:cs="Times New Roman"/>
                <w:sz w:val="22"/>
                <w:szCs w:val="24"/>
              </w:rPr>
              <w:t xml:space="preserve"> </w:t>
            </w:r>
            <w:r w:rsidRPr="00007AEF">
              <w:rPr>
                <w:rFonts w:ascii="Times New Roman" w:hAnsi="Times New Roman" w:cs="Times New Roman"/>
                <w:sz w:val="22"/>
                <w:szCs w:val="24"/>
              </w:rPr>
              <w:t>2,</w:t>
            </w:r>
            <w:r>
              <w:rPr>
                <w:rFonts w:ascii="Times New Roman" w:hAnsi="Times New Roman" w:cs="Times New Roman"/>
                <w:sz w:val="22"/>
                <w:szCs w:val="24"/>
              </w:rPr>
              <w:t xml:space="preserve"> </w:t>
            </w:r>
            <w:r w:rsidRPr="00007AEF">
              <w:rPr>
                <w:rFonts w:ascii="Times New Roman" w:hAnsi="Times New Roman" w:cs="Times New Roman"/>
                <w:sz w:val="22"/>
                <w:szCs w:val="24"/>
              </w:rPr>
              <w:t>1.1,</w:t>
            </w:r>
            <w:r>
              <w:rPr>
                <w:rFonts w:ascii="Times New Roman" w:hAnsi="Times New Roman" w:cs="Times New Roman"/>
                <w:sz w:val="22"/>
                <w:szCs w:val="24"/>
              </w:rPr>
              <w:t xml:space="preserve"> </w:t>
            </w:r>
            <w:r w:rsidRPr="00007AEF">
              <w:rPr>
                <w:rFonts w:ascii="Times New Roman" w:hAnsi="Times New Roman" w:cs="Times New Roman"/>
                <w:sz w:val="22"/>
                <w:szCs w:val="24"/>
              </w:rPr>
              <w:t>1.3)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57269,9</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10742,5</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10798,7</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10798,7</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4155,0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20 775,0</w:t>
            </w:r>
          </w:p>
        </w:tc>
      </w:tr>
      <w:tr w:rsidR="00D06EAA" w:rsidRPr="00007AEF" w:rsidTr="009D3E99">
        <w:trPr>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19874,9</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6587,5</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6643,7</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6643,7</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D06EAA" w:rsidRPr="00007AEF" w:rsidTr="009D3E99">
        <w:trPr>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37 395,0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4 155,0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4 155,0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4 155,0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4 155,0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20 775,0</w:t>
            </w:r>
          </w:p>
        </w:tc>
      </w:tr>
      <w:tr w:rsidR="00D06EAA" w:rsidRPr="00007AEF" w:rsidTr="009D3E99">
        <w:trPr>
          <w:trHeight w:val="499"/>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 xml:space="preserve">Техническое обслуживание радиостанций, абонентская плата услуг радиосвязи и предоставление местного телефонного соединения с абонентского номера на территориях традиционного </w:t>
            </w:r>
            <w:r w:rsidRPr="00007AEF">
              <w:rPr>
                <w:rFonts w:ascii="Times New Roman" w:hAnsi="Times New Roman" w:cs="Times New Roman"/>
                <w:sz w:val="22"/>
                <w:szCs w:val="24"/>
              </w:rPr>
              <w:lastRenderedPageBreak/>
              <w:t>природопользования, установка дополнительного оборудования для обеспечения работы радиостанций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lastRenderedPageBreak/>
              <w:t>муниципальное автономно</w:t>
            </w:r>
            <w:r>
              <w:rPr>
                <w:rFonts w:ascii="Times New Roman" w:hAnsi="Times New Roman" w:cs="Times New Roman"/>
                <w:sz w:val="22"/>
                <w:szCs w:val="24"/>
              </w:rPr>
              <w:t>е учреждение «Межпоселенческий ц</w:t>
            </w:r>
            <w:r w:rsidRPr="00007AEF">
              <w:rPr>
                <w:rFonts w:ascii="Times New Roman" w:hAnsi="Times New Roman" w:cs="Times New Roman"/>
                <w:sz w:val="22"/>
                <w:szCs w:val="24"/>
              </w:rPr>
              <w:t xml:space="preserve">ентр </w:t>
            </w:r>
            <w:r w:rsidRPr="00007AEF">
              <w:rPr>
                <w:rFonts w:ascii="Times New Roman" w:hAnsi="Times New Roman" w:cs="Times New Roman"/>
                <w:sz w:val="22"/>
                <w:szCs w:val="24"/>
              </w:rPr>
              <w:lastRenderedPageBreak/>
              <w:t>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1 035,0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575,0</w:t>
            </w:r>
          </w:p>
        </w:tc>
      </w:tr>
      <w:tr w:rsidR="00D06EAA" w:rsidRPr="00007AEF" w:rsidTr="009D3E99">
        <w:trPr>
          <w:trHeight w:val="1216"/>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1 035,0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575,0</w:t>
            </w:r>
          </w:p>
        </w:tc>
      </w:tr>
      <w:tr w:rsidR="00D06EAA" w:rsidRPr="00007AEF" w:rsidTr="009D3E99">
        <w:trPr>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 xml:space="preserve">Оказание единовременной материальной помощи на приобретение горюче – смазочных материалов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13 500,0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559"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7 500,0</w:t>
            </w:r>
          </w:p>
          <w:p w:rsidR="00D06EAA" w:rsidRPr="00007AEF" w:rsidRDefault="00D06EAA" w:rsidP="009D3E99">
            <w:pPr>
              <w:jc w:val="center"/>
              <w:rPr>
                <w:rFonts w:ascii="Times New Roman" w:hAnsi="Times New Roman" w:cs="Times New Roman"/>
                <w:sz w:val="22"/>
                <w:szCs w:val="24"/>
              </w:rPr>
            </w:pPr>
          </w:p>
        </w:tc>
      </w:tr>
      <w:tr w:rsidR="00D06EAA" w:rsidRPr="00007AEF" w:rsidTr="009D3E99">
        <w:trPr>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13 500,0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559"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7 500,0</w:t>
            </w:r>
          </w:p>
          <w:p w:rsidR="00D06EAA" w:rsidRPr="00007AEF" w:rsidRDefault="00D06EAA" w:rsidP="009D3E99">
            <w:pPr>
              <w:jc w:val="center"/>
              <w:rPr>
                <w:rFonts w:ascii="Times New Roman" w:hAnsi="Times New Roman" w:cs="Times New Roman"/>
                <w:sz w:val="22"/>
                <w:szCs w:val="24"/>
              </w:rPr>
            </w:pPr>
          </w:p>
        </w:tc>
      </w:tr>
      <w:tr w:rsidR="00D06EAA" w:rsidRPr="00007AEF" w:rsidTr="009D3E99">
        <w:trPr>
          <w:trHeight w:val="481"/>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1.1.3.</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Оказание мер социальной поддержки оленеводам – частникам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9 720,0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5 400,0</w:t>
            </w:r>
          </w:p>
        </w:tc>
      </w:tr>
      <w:tr w:rsidR="00D06EAA" w:rsidRPr="00007AEF" w:rsidTr="009D3E99">
        <w:trPr>
          <w:trHeight w:val="318"/>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9 720,0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5 400,0</w:t>
            </w:r>
          </w:p>
        </w:tc>
      </w:tr>
      <w:tr w:rsidR="00D06EAA" w:rsidRPr="00007AEF" w:rsidTr="009D3E99">
        <w:trPr>
          <w:trHeight w:val="453"/>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1.1.4.</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Оказание мер социальной поддержки лицам из числа коренных малочисленных народов Севера на оплату проживания в гостиницах</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w:t>
            </w:r>
            <w:r>
              <w:rPr>
                <w:rFonts w:ascii="Times New Roman" w:hAnsi="Times New Roman" w:cs="Times New Roman"/>
                <w:sz w:val="22"/>
                <w:szCs w:val="24"/>
              </w:rPr>
              <w:t>е учреждение «Межпоселенческий ц</w:t>
            </w:r>
            <w:r w:rsidRPr="00007AEF">
              <w:rPr>
                <w:rFonts w:ascii="Times New Roman" w:hAnsi="Times New Roman" w:cs="Times New Roman"/>
                <w:sz w:val="22"/>
                <w:szCs w:val="24"/>
              </w:rPr>
              <w:t>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2 700,0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559"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1 500,0</w:t>
            </w:r>
          </w:p>
          <w:p w:rsidR="00D06EAA" w:rsidRPr="00007AEF" w:rsidRDefault="00D06EAA" w:rsidP="009D3E99">
            <w:pPr>
              <w:jc w:val="center"/>
              <w:rPr>
                <w:rFonts w:ascii="Times New Roman" w:hAnsi="Times New Roman" w:cs="Times New Roman"/>
                <w:sz w:val="22"/>
                <w:szCs w:val="24"/>
              </w:rPr>
            </w:pPr>
          </w:p>
        </w:tc>
      </w:tr>
      <w:tr w:rsidR="00D06EAA" w:rsidRPr="00007AEF" w:rsidTr="009D3E99">
        <w:trPr>
          <w:trHeight w:val="537"/>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2 700,0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559"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1 500,0</w:t>
            </w:r>
          </w:p>
          <w:p w:rsidR="00D06EAA" w:rsidRPr="00007AEF" w:rsidRDefault="00D06EAA" w:rsidP="009D3E99">
            <w:pPr>
              <w:jc w:val="center"/>
              <w:rPr>
                <w:rFonts w:ascii="Times New Roman" w:hAnsi="Times New Roman" w:cs="Times New Roman"/>
                <w:sz w:val="22"/>
                <w:szCs w:val="24"/>
              </w:rPr>
            </w:pPr>
          </w:p>
        </w:tc>
      </w:tr>
      <w:tr w:rsidR="00D06EAA" w:rsidRPr="00007AEF" w:rsidTr="009D3E99">
        <w:trPr>
          <w:trHeight w:val="557"/>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1.1.5</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Оказание мер социальной поддержки лицам из числа коренных малочисленных народов Севера на оплату проезда на внутрирайонных маршрутах</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автономное учреждение</w:t>
            </w:r>
            <w:r>
              <w:rPr>
                <w:rFonts w:ascii="Times New Roman" w:hAnsi="Times New Roman" w:cs="Times New Roman"/>
                <w:sz w:val="22"/>
                <w:szCs w:val="24"/>
              </w:rPr>
              <w:t xml:space="preserve"> «Межпоселенческий ц</w:t>
            </w:r>
            <w:r w:rsidRPr="00007AEF">
              <w:rPr>
                <w:rFonts w:ascii="Times New Roman" w:hAnsi="Times New Roman" w:cs="Times New Roman"/>
                <w:sz w:val="22"/>
                <w:szCs w:val="24"/>
              </w:rPr>
              <w:t>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6 750,0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3 750,0</w:t>
            </w:r>
          </w:p>
        </w:tc>
      </w:tr>
      <w:tr w:rsidR="00D06EAA" w:rsidRPr="00007AEF" w:rsidTr="009D3E99">
        <w:trPr>
          <w:trHeight w:val="879"/>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6 750,0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3 750,0</w:t>
            </w:r>
          </w:p>
        </w:tc>
      </w:tr>
      <w:tr w:rsidR="00D06EAA" w:rsidRPr="00007AEF" w:rsidTr="009D3E99">
        <w:trPr>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lastRenderedPageBreak/>
              <w:t>1.1.6.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Осуществление отдельного государственного полномочия по участию в реализации государственной программы Ханты – Мансийского автономного округа – Югры «Устойчивое развитие коренных малочисленных народов Севера» по предоставлению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D06EAA" w:rsidRPr="00007AEF" w:rsidTr="009D3E99">
        <w:trPr>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D06EAA" w:rsidRPr="00007AEF" w:rsidTr="009D3E99">
        <w:trPr>
          <w:trHeight w:val="427"/>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1.1.7.</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 xml:space="preserve">Осуществление отдельного государственного полномочия по участию в реализации государственной программы Ханты – Мансийского автономного округа – Югры «Устойчивое развитие коренных малочисленных народов Севера» по осуществлению государственной поддержки юридическим и физическим лицам из числа коренных малочисленных народов Севера, осуществляющим традиционную хозяйственную </w:t>
            </w:r>
            <w:r w:rsidRPr="00007AEF">
              <w:rPr>
                <w:rFonts w:ascii="Times New Roman" w:hAnsi="Times New Roman" w:cs="Times New Roman"/>
                <w:sz w:val="22"/>
                <w:szCs w:val="24"/>
              </w:rPr>
              <w:lastRenderedPageBreak/>
              <w:t>деятельность,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на компенсации расходов на  приобретение материально – технических средств, на компенсации расходов на приобретение северных оленей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23 041,7</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6 823,1</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6 879,3</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6 879,3</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410,0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2 050,0</w:t>
            </w:r>
          </w:p>
        </w:tc>
      </w:tr>
      <w:tr w:rsidR="00D06EAA" w:rsidRPr="00007AEF" w:rsidTr="009D3E99">
        <w:trPr>
          <w:trHeight w:val="1152"/>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19 351,7</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6 413,1</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6 469,3</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6 469,3</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0,0</w:t>
            </w:r>
          </w:p>
        </w:tc>
      </w:tr>
      <w:tr w:rsidR="00D06EAA" w:rsidRPr="00007AEF" w:rsidTr="009D3E99">
        <w:trPr>
          <w:trHeight w:val="732"/>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3 690,0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410,0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410,0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410,0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410,0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2 050,0</w:t>
            </w:r>
          </w:p>
        </w:tc>
      </w:tr>
      <w:tr w:rsidR="00D06EAA" w:rsidRPr="00007AEF" w:rsidTr="009D3E99">
        <w:trPr>
          <w:trHeight w:val="488"/>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1.1.8.</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Осуществление отдельного государственного полномочия по участию в реализации государственной программы Ханты – Мансийского автономного округа – Югры «Устойчивое развитие коренных малочисленных народов Севера» по предоставлению государственной услуги   на компенсацию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организации, имеющей прав</w:t>
            </w:r>
            <w:r>
              <w:rPr>
                <w:rFonts w:ascii="Times New Roman" w:hAnsi="Times New Roman" w:cs="Times New Roman"/>
                <w:sz w:val="22"/>
                <w:szCs w:val="24"/>
              </w:rPr>
              <w:t>о проводить указанное обучение,</w:t>
            </w:r>
            <w:r w:rsidRPr="00007AEF">
              <w:rPr>
                <w:rFonts w:ascii="Times New Roman" w:hAnsi="Times New Roman" w:cs="Times New Roman"/>
                <w:sz w:val="22"/>
                <w:szCs w:val="24"/>
              </w:rPr>
              <w:t xml:space="preserve"> и обратно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223,2</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74,4</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74,4</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74,4</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D06EAA" w:rsidRPr="00007AEF" w:rsidTr="009D3E99">
        <w:trPr>
          <w:trHeight w:val="1123"/>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223,2</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74,4</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74,4</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74,4</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D06EAA" w:rsidRPr="00007AEF" w:rsidTr="009D3E99">
        <w:trPr>
          <w:trHeight w:val="421"/>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lastRenderedPageBreak/>
              <w:t>2.1.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Основное мероприятие  «Организация и проведение мероприятий, направленных на содействие духовному и национально – культурному развитию коренных малочисленных народов Севера, сохранение традиционной культуры, нар</w:t>
            </w:r>
            <w:r>
              <w:rPr>
                <w:rFonts w:ascii="Times New Roman" w:hAnsi="Times New Roman" w:cs="Times New Roman"/>
                <w:sz w:val="22"/>
                <w:szCs w:val="24"/>
              </w:rPr>
              <w:t>одных промыслов и ремесел» (1.2</w:t>
            </w:r>
            <w:r w:rsidRPr="00007AEF">
              <w:rPr>
                <w:rFonts w:ascii="Times New Roman" w:hAnsi="Times New Roman" w:cs="Times New Roman"/>
                <w:sz w:val="22"/>
                <w:szCs w:val="24"/>
              </w:rPr>
              <w:t>,</w:t>
            </w:r>
            <w:r>
              <w:rPr>
                <w:rFonts w:ascii="Times New Roman" w:hAnsi="Times New Roman" w:cs="Times New Roman"/>
                <w:sz w:val="22"/>
                <w:szCs w:val="24"/>
              </w:rPr>
              <w:t xml:space="preserve"> </w:t>
            </w:r>
            <w:r w:rsidRPr="00007AEF">
              <w:rPr>
                <w:rFonts w:ascii="Times New Roman" w:hAnsi="Times New Roman" w:cs="Times New Roman"/>
                <w:sz w:val="22"/>
                <w:szCs w:val="24"/>
              </w:rPr>
              <w:t>1.3)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8 298,0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4 610,0</w:t>
            </w:r>
          </w:p>
        </w:tc>
      </w:tr>
      <w:tr w:rsidR="00D06EAA" w:rsidRPr="00007AEF" w:rsidTr="009D3E99">
        <w:trPr>
          <w:trHeight w:val="541"/>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8 298,0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4 610,0</w:t>
            </w:r>
          </w:p>
        </w:tc>
      </w:tr>
      <w:tr w:rsidR="00D06EAA" w:rsidRPr="00007AEF" w:rsidTr="009D3E99">
        <w:trPr>
          <w:trHeight w:val="832"/>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 xml:space="preserve">Мероприятия, проводимые в  рамках районного традиционного Праздника охотника и оленевода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автономное учрежден</w:t>
            </w:r>
            <w:r>
              <w:rPr>
                <w:rFonts w:ascii="Times New Roman" w:hAnsi="Times New Roman" w:cs="Times New Roman"/>
                <w:sz w:val="22"/>
                <w:szCs w:val="24"/>
              </w:rPr>
              <w:t>ие «Межпоселенческий ц</w:t>
            </w:r>
            <w:r w:rsidRPr="00007AEF">
              <w:rPr>
                <w:rFonts w:ascii="Times New Roman" w:hAnsi="Times New Roman" w:cs="Times New Roman"/>
                <w:sz w:val="22"/>
                <w:szCs w:val="24"/>
              </w:rPr>
              <w:t>ент</w:t>
            </w:r>
            <w:r>
              <w:rPr>
                <w:rFonts w:ascii="Times New Roman" w:hAnsi="Times New Roman" w:cs="Times New Roman"/>
                <w:sz w:val="22"/>
                <w:szCs w:val="24"/>
              </w:rPr>
              <w:t>р национальных  промыслов и реме</w:t>
            </w:r>
            <w:r w:rsidRPr="00007AEF">
              <w:rPr>
                <w:rFonts w:ascii="Times New Roman" w:hAnsi="Times New Roman" w:cs="Times New Roman"/>
                <w:sz w:val="22"/>
                <w:szCs w:val="24"/>
              </w:rPr>
              <w:t>сел»</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w:t>
            </w:r>
            <w:r>
              <w:rPr>
                <w:rFonts w:ascii="Times New Roman" w:hAnsi="Times New Roman" w:cs="Times New Roman"/>
                <w:sz w:val="22"/>
                <w:szCs w:val="24"/>
              </w:rPr>
              <w:t>6</w:t>
            </w:r>
            <w:r w:rsidRPr="00007AEF">
              <w:rPr>
                <w:rFonts w:ascii="Times New Roman" w:hAnsi="Times New Roman" w:cs="Times New Roman"/>
                <w:sz w:val="22"/>
                <w:szCs w:val="24"/>
              </w:rPr>
              <w:t>00,0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1 000,0</w:t>
            </w:r>
          </w:p>
        </w:tc>
      </w:tr>
      <w:tr w:rsidR="00D06EAA" w:rsidRPr="00007AEF" w:rsidTr="009D3E99">
        <w:trPr>
          <w:trHeight w:val="972"/>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Pr>
                <w:rFonts w:ascii="Times New Roman" w:hAnsi="Times New Roman" w:cs="Times New Roman"/>
                <w:sz w:val="22"/>
                <w:szCs w:val="24"/>
              </w:rPr>
              <w:t>1 6</w:t>
            </w:r>
            <w:r w:rsidRPr="00007AEF">
              <w:rPr>
                <w:rFonts w:ascii="Times New Roman" w:hAnsi="Times New Roman" w:cs="Times New Roman"/>
                <w:sz w:val="22"/>
                <w:szCs w:val="24"/>
              </w:rPr>
              <w:t>00,0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1 000,0</w:t>
            </w:r>
          </w:p>
        </w:tc>
      </w:tr>
      <w:tr w:rsidR="00D06EAA" w:rsidRPr="00007AEF" w:rsidTr="009D3E99">
        <w:trPr>
          <w:trHeight w:val="467"/>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643B71" w:rsidRDefault="00D06EAA" w:rsidP="009D3E99">
            <w:pPr>
              <w:jc w:val="center"/>
              <w:rPr>
                <w:rFonts w:ascii="Times New Roman" w:hAnsi="Times New Roman" w:cs="Times New Roman"/>
                <w:sz w:val="22"/>
                <w:szCs w:val="24"/>
              </w:rPr>
            </w:pPr>
            <w:r w:rsidRPr="00643B71">
              <w:rPr>
                <w:rFonts w:ascii="Times New Roman" w:hAnsi="Times New Roman" w:cs="Times New Roman"/>
                <w:sz w:val="22"/>
                <w:szCs w:val="24"/>
              </w:rPr>
              <w:t>2.1.2.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643B71" w:rsidRDefault="00D06EAA" w:rsidP="009D3E99">
            <w:pPr>
              <w:jc w:val="both"/>
              <w:rPr>
                <w:rFonts w:ascii="Times New Roman" w:hAnsi="Times New Roman" w:cs="Times New Roman"/>
                <w:sz w:val="22"/>
                <w:szCs w:val="24"/>
              </w:rPr>
            </w:pPr>
            <w:r w:rsidRPr="00643B71">
              <w:rPr>
                <w:rFonts w:ascii="Times New Roman" w:hAnsi="Times New Roman" w:cs="Times New Roman"/>
                <w:sz w:val="22"/>
                <w:szCs w:val="24"/>
              </w:rPr>
              <w:t>Мероприятия, проводимые в  рамках районного традиционного праздника «Прилет Ворон</w:t>
            </w:r>
            <w:r>
              <w:rPr>
                <w:rFonts w:ascii="Times New Roman" w:hAnsi="Times New Roman" w:cs="Times New Roman"/>
                <w:sz w:val="22"/>
                <w:szCs w:val="24"/>
              </w:rPr>
              <w:t>ы» в н</w:t>
            </w:r>
            <w:r w:rsidRPr="00643B71">
              <w:rPr>
                <w:rFonts w:ascii="Times New Roman" w:hAnsi="Times New Roman" w:cs="Times New Roman"/>
                <w:sz w:val="22"/>
                <w:szCs w:val="24"/>
              </w:rPr>
              <w:t>ациональных населенных пунктах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w:t>
            </w:r>
            <w:r>
              <w:rPr>
                <w:rFonts w:ascii="Times New Roman" w:hAnsi="Times New Roman" w:cs="Times New Roman"/>
                <w:sz w:val="22"/>
                <w:szCs w:val="24"/>
              </w:rPr>
              <w:t>е учреждение «Межпоселенческий ц</w:t>
            </w:r>
            <w:r w:rsidRPr="00007AEF">
              <w:rPr>
                <w:rFonts w:ascii="Times New Roman" w:hAnsi="Times New Roman" w:cs="Times New Roman"/>
                <w:sz w:val="22"/>
                <w:szCs w:val="24"/>
              </w:rPr>
              <w:t>ент</w:t>
            </w:r>
            <w:r>
              <w:rPr>
                <w:rFonts w:ascii="Times New Roman" w:hAnsi="Times New Roman" w:cs="Times New Roman"/>
                <w:sz w:val="22"/>
                <w:szCs w:val="24"/>
              </w:rPr>
              <w:t>р национальных  промыслов и реме</w:t>
            </w:r>
            <w:r w:rsidRPr="00007AEF">
              <w:rPr>
                <w:rFonts w:ascii="Times New Roman" w:hAnsi="Times New Roman" w:cs="Times New Roman"/>
                <w:sz w:val="22"/>
                <w:szCs w:val="24"/>
              </w:rPr>
              <w:t>сел»</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900,0</w:t>
            </w:r>
          </w:p>
        </w:tc>
        <w:tc>
          <w:tcPr>
            <w:tcW w:w="1417" w:type="dxa"/>
            <w:tcBorders>
              <w:top w:val="single" w:sz="4" w:space="0" w:color="auto"/>
              <w:left w:val="single" w:sz="4" w:space="0" w:color="auto"/>
              <w:bottom w:val="single" w:sz="4" w:space="0" w:color="auto"/>
              <w:right w:val="single" w:sz="4" w:space="0" w:color="auto"/>
            </w:tcBorders>
            <w:hideMark/>
          </w:tcPr>
          <w:p w:rsidR="00D06EAA" w:rsidRPr="00643B71" w:rsidRDefault="00D06EAA" w:rsidP="009D3E99">
            <w:pPr>
              <w:jc w:val="center"/>
              <w:rPr>
                <w:rFonts w:ascii="Times New Roman" w:hAnsi="Times New Roman" w:cs="Times New Roman"/>
                <w:sz w:val="22"/>
                <w:szCs w:val="24"/>
              </w:rPr>
            </w:pPr>
            <w:r w:rsidRPr="00643B71">
              <w:rPr>
                <w:rFonts w:ascii="Times New Roman" w:hAnsi="Times New Roman" w:cs="Times New Roman"/>
                <w:sz w:val="22"/>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100, 0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 xml:space="preserve">100,0 </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500,0</w:t>
            </w:r>
          </w:p>
        </w:tc>
      </w:tr>
      <w:tr w:rsidR="00D06EAA" w:rsidRPr="00007AEF" w:rsidTr="009D3E99">
        <w:trPr>
          <w:trHeight w:val="617"/>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900,0</w:t>
            </w:r>
          </w:p>
        </w:tc>
        <w:tc>
          <w:tcPr>
            <w:tcW w:w="1417" w:type="dxa"/>
            <w:tcBorders>
              <w:top w:val="single" w:sz="4" w:space="0" w:color="auto"/>
              <w:left w:val="single" w:sz="4" w:space="0" w:color="auto"/>
              <w:bottom w:val="single" w:sz="4" w:space="0" w:color="auto"/>
              <w:right w:val="single" w:sz="4" w:space="0" w:color="auto"/>
            </w:tcBorders>
            <w:hideMark/>
          </w:tcPr>
          <w:p w:rsidR="00D06EAA" w:rsidRPr="00643B71" w:rsidRDefault="00D06EAA" w:rsidP="009D3E99">
            <w:pPr>
              <w:jc w:val="center"/>
              <w:rPr>
                <w:rFonts w:ascii="Times New Roman" w:hAnsi="Times New Roman" w:cs="Times New Roman"/>
                <w:sz w:val="22"/>
                <w:szCs w:val="24"/>
              </w:rPr>
            </w:pPr>
            <w:r w:rsidRPr="00643B71">
              <w:rPr>
                <w:rFonts w:ascii="Times New Roman" w:hAnsi="Times New Roman" w:cs="Times New Roman"/>
                <w:sz w:val="22"/>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100, 0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 xml:space="preserve">100,0 </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500,0</w:t>
            </w:r>
          </w:p>
        </w:tc>
      </w:tr>
      <w:tr w:rsidR="00D06EAA" w:rsidRPr="00007AEF" w:rsidTr="009D3E99">
        <w:trPr>
          <w:trHeight w:val="617"/>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2.1.3.</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Мероприятия, проводимые в рамках районного национального Праздника Обласа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w:t>
            </w:r>
            <w:r>
              <w:rPr>
                <w:rFonts w:ascii="Times New Roman" w:hAnsi="Times New Roman" w:cs="Times New Roman"/>
                <w:sz w:val="22"/>
                <w:szCs w:val="24"/>
              </w:rPr>
              <w:t xml:space="preserve">е учреждение </w:t>
            </w:r>
            <w:r>
              <w:rPr>
                <w:rFonts w:ascii="Times New Roman" w:hAnsi="Times New Roman" w:cs="Times New Roman"/>
                <w:sz w:val="22"/>
                <w:szCs w:val="24"/>
              </w:rPr>
              <w:lastRenderedPageBreak/>
              <w:t>«Межпоселенческий ц</w:t>
            </w:r>
            <w:r w:rsidRPr="00007AEF">
              <w:rPr>
                <w:rFonts w:ascii="Times New Roman" w:hAnsi="Times New Roman" w:cs="Times New Roman"/>
                <w:sz w:val="22"/>
                <w:szCs w:val="24"/>
              </w:rPr>
              <w:t>ент</w:t>
            </w:r>
            <w:r>
              <w:rPr>
                <w:rFonts w:ascii="Times New Roman" w:hAnsi="Times New Roman" w:cs="Times New Roman"/>
                <w:sz w:val="22"/>
                <w:szCs w:val="24"/>
              </w:rPr>
              <w:t>р национальных  промыслов и реме</w:t>
            </w:r>
            <w:r w:rsidRPr="00007AEF">
              <w:rPr>
                <w:rFonts w:ascii="Times New Roman" w:hAnsi="Times New Roman" w:cs="Times New Roman"/>
                <w:sz w:val="22"/>
                <w:szCs w:val="24"/>
              </w:rPr>
              <w:t>сел»</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1 980,0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559"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1 100,0</w:t>
            </w:r>
          </w:p>
          <w:p w:rsidR="00D06EAA" w:rsidRPr="00007AEF" w:rsidRDefault="00D06EAA" w:rsidP="009D3E99">
            <w:pPr>
              <w:jc w:val="center"/>
              <w:rPr>
                <w:rFonts w:ascii="Times New Roman" w:hAnsi="Times New Roman" w:cs="Times New Roman"/>
                <w:sz w:val="22"/>
                <w:szCs w:val="24"/>
              </w:rPr>
            </w:pPr>
          </w:p>
        </w:tc>
      </w:tr>
      <w:tr w:rsidR="00D06EAA" w:rsidRPr="00007AEF" w:rsidTr="009D3E99">
        <w:trPr>
          <w:trHeight w:val="505"/>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1 980,0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1 100,0</w:t>
            </w:r>
          </w:p>
        </w:tc>
      </w:tr>
      <w:tr w:rsidR="00D06EAA" w:rsidRPr="00007AEF" w:rsidTr="009D3E99">
        <w:trPr>
          <w:trHeight w:val="561"/>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2.1.4.</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Мероприятия, проводимые в рамках Международного дня коренных народов мира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w:t>
            </w:r>
            <w:r>
              <w:rPr>
                <w:rFonts w:ascii="Times New Roman" w:hAnsi="Times New Roman" w:cs="Times New Roman"/>
                <w:sz w:val="22"/>
                <w:szCs w:val="24"/>
              </w:rPr>
              <w:t>е учреждение «Межпоселенческий ц</w:t>
            </w:r>
            <w:r w:rsidRPr="00007AEF">
              <w:rPr>
                <w:rFonts w:ascii="Times New Roman" w:hAnsi="Times New Roman" w:cs="Times New Roman"/>
                <w:sz w:val="22"/>
                <w:szCs w:val="24"/>
              </w:rPr>
              <w:t>ент</w:t>
            </w:r>
            <w:r>
              <w:rPr>
                <w:rFonts w:ascii="Times New Roman" w:hAnsi="Times New Roman" w:cs="Times New Roman"/>
                <w:sz w:val="22"/>
                <w:szCs w:val="24"/>
              </w:rPr>
              <w:t>р национальных  промыслов и реме</w:t>
            </w:r>
            <w:r w:rsidRPr="00007AEF">
              <w:rPr>
                <w:rFonts w:ascii="Times New Roman" w:hAnsi="Times New Roman" w:cs="Times New Roman"/>
                <w:sz w:val="22"/>
                <w:szCs w:val="24"/>
              </w:rPr>
              <w:t>сел»</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270,0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150,0</w:t>
            </w:r>
          </w:p>
        </w:tc>
      </w:tr>
      <w:tr w:rsidR="00D06EAA" w:rsidRPr="00007AEF" w:rsidTr="009D3E99">
        <w:trPr>
          <w:trHeight w:val="486"/>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270,0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150,0</w:t>
            </w:r>
          </w:p>
        </w:tc>
      </w:tr>
      <w:tr w:rsidR="00D06EAA" w:rsidRPr="00007AEF" w:rsidTr="009D3E99">
        <w:trPr>
          <w:trHeight w:val="692"/>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2.1.5.</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Мероприятия, проводимые в рамках районного национального праздника коренных народов Севера «Праздник Осени»</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w:t>
            </w:r>
            <w:r>
              <w:rPr>
                <w:rFonts w:ascii="Times New Roman" w:hAnsi="Times New Roman" w:cs="Times New Roman"/>
                <w:sz w:val="22"/>
                <w:szCs w:val="24"/>
              </w:rPr>
              <w:t>е учреждение «Межпоселенческий ц</w:t>
            </w:r>
            <w:r w:rsidRPr="00007AEF">
              <w:rPr>
                <w:rFonts w:ascii="Times New Roman" w:hAnsi="Times New Roman" w:cs="Times New Roman"/>
                <w:sz w:val="22"/>
                <w:szCs w:val="24"/>
              </w:rPr>
              <w:t>ент</w:t>
            </w:r>
            <w:r>
              <w:rPr>
                <w:rFonts w:ascii="Times New Roman" w:hAnsi="Times New Roman" w:cs="Times New Roman"/>
                <w:sz w:val="22"/>
                <w:szCs w:val="24"/>
              </w:rPr>
              <w:t>р национальных  промыслов и реме</w:t>
            </w:r>
            <w:r w:rsidRPr="00007AEF">
              <w:rPr>
                <w:rFonts w:ascii="Times New Roman" w:hAnsi="Times New Roman" w:cs="Times New Roman"/>
                <w:sz w:val="22"/>
                <w:szCs w:val="24"/>
              </w:rPr>
              <w:t>сел»</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350,0</w:t>
            </w:r>
          </w:p>
        </w:tc>
      </w:tr>
      <w:tr w:rsidR="00D06EAA" w:rsidRPr="00007AEF" w:rsidTr="009D3E99">
        <w:trPr>
          <w:trHeight w:val="785"/>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350,0</w:t>
            </w:r>
          </w:p>
        </w:tc>
      </w:tr>
      <w:tr w:rsidR="00D06EAA" w:rsidRPr="00007AEF" w:rsidTr="009D3E99">
        <w:trPr>
          <w:trHeight w:val="386"/>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2.1.6.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Мероприятия, проводимые в рамках декады «Коренные народы Севера» в национальных населенных пунктах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w:t>
            </w:r>
            <w:r>
              <w:rPr>
                <w:rFonts w:ascii="Times New Roman" w:hAnsi="Times New Roman" w:cs="Times New Roman"/>
                <w:sz w:val="22"/>
                <w:szCs w:val="24"/>
              </w:rPr>
              <w:t>е учреждение «Межпоселенческий ц</w:t>
            </w:r>
            <w:r w:rsidRPr="00007AEF">
              <w:rPr>
                <w:rFonts w:ascii="Times New Roman" w:hAnsi="Times New Roman" w:cs="Times New Roman"/>
                <w:sz w:val="22"/>
                <w:szCs w:val="24"/>
              </w:rPr>
              <w:t>ентр национальн</w:t>
            </w:r>
            <w:r w:rsidRPr="00007AEF">
              <w:rPr>
                <w:rFonts w:ascii="Times New Roman" w:hAnsi="Times New Roman" w:cs="Times New Roman"/>
                <w:sz w:val="22"/>
                <w:szCs w:val="24"/>
              </w:rPr>
              <w:lastRenderedPageBreak/>
              <w:t>ых  пр</w:t>
            </w:r>
            <w:r>
              <w:rPr>
                <w:rFonts w:ascii="Times New Roman" w:hAnsi="Times New Roman" w:cs="Times New Roman"/>
                <w:sz w:val="22"/>
                <w:szCs w:val="24"/>
              </w:rPr>
              <w:t>омыслов и реме</w:t>
            </w:r>
            <w:r w:rsidRPr="00007AEF">
              <w:rPr>
                <w:rFonts w:ascii="Times New Roman" w:hAnsi="Times New Roman" w:cs="Times New Roman"/>
                <w:sz w:val="22"/>
                <w:szCs w:val="24"/>
              </w:rPr>
              <w:t>сел»</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350,0</w:t>
            </w:r>
          </w:p>
        </w:tc>
      </w:tr>
      <w:tr w:rsidR="00D06EAA" w:rsidRPr="00007AEF" w:rsidTr="009D3E99">
        <w:trPr>
          <w:trHeight w:val="897"/>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350,0</w:t>
            </w:r>
          </w:p>
        </w:tc>
      </w:tr>
      <w:tr w:rsidR="00D06EAA" w:rsidRPr="00007AEF" w:rsidTr="009D3E99">
        <w:trPr>
          <w:trHeight w:val="407"/>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D06EAA" w:rsidRPr="000E7E02" w:rsidRDefault="00D06EAA" w:rsidP="009D3E99">
            <w:pPr>
              <w:jc w:val="center"/>
              <w:rPr>
                <w:rFonts w:ascii="Times New Roman" w:hAnsi="Times New Roman" w:cs="Times New Roman"/>
                <w:sz w:val="22"/>
                <w:szCs w:val="24"/>
              </w:rPr>
            </w:pPr>
            <w:r w:rsidRPr="000E7E02">
              <w:rPr>
                <w:rFonts w:ascii="Times New Roman" w:hAnsi="Times New Roman" w:cs="Times New Roman"/>
                <w:sz w:val="22"/>
                <w:szCs w:val="24"/>
              </w:rPr>
              <w:t xml:space="preserve">2.1.7. </w:t>
            </w:r>
          </w:p>
        </w:tc>
        <w:tc>
          <w:tcPr>
            <w:tcW w:w="2976" w:type="dxa"/>
            <w:vMerge w:val="restart"/>
            <w:tcBorders>
              <w:top w:val="single" w:sz="4" w:space="0" w:color="auto"/>
              <w:left w:val="single" w:sz="4" w:space="0" w:color="auto"/>
              <w:bottom w:val="single" w:sz="4" w:space="0" w:color="auto"/>
              <w:right w:val="single" w:sz="4" w:space="0" w:color="auto"/>
            </w:tcBorders>
            <w:hideMark/>
          </w:tcPr>
          <w:p w:rsidR="00D06EAA" w:rsidRPr="000E7E02" w:rsidRDefault="00D06EAA" w:rsidP="009D3E99">
            <w:pPr>
              <w:jc w:val="both"/>
              <w:rPr>
                <w:rFonts w:ascii="Times New Roman" w:hAnsi="Times New Roman" w:cs="Times New Roman"/>
                <w:sz w:val="22"/>
                <w:szCs w:val="24"/>
              </w:rPr>
            </w:pPr>
            <w:r w:rsidRPr="000E7E02">
              <w:rPr>
                <w:rFonts w:ascii="Times New Roman" w:hAnsi="Times New Roman" w:cs="Times New Roman"/>
                <w:sz w:val="22"/>
                <w:szCs w:val="24"/>
              </w:rPr>
              <w:t>Организация транспортного обслуживания, доставка команд района на районные, окружные и региональные мероприятия, перевозка экспонатов</w:t>
            </w:r>
          </w:p>
        </w:tc>
        <w:tc>
          <w:tcPr>
            <w:tcW w:w="1418" w:type="dxa"/>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автономное учреждение «Межпоселенческий Центр национальных  промыслов и ремёсел»</w:t>
            </w: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2 </w:t>
            </w:r>
            <w:r>
              <w:rPr>
                <w:rFonts w:ascii="Times New Roman" w:hAnsi="Times New Roman" w:cs="Times New Roman"/>
                <w:sz w:val="22"/>
                <w:szCs w:val="24"/>
              </w:rPr>
              <w:t>2</w:t>
            </w:r>
            <w:r w:rsidRPr="00007AEF">
              <w:rPr>
                <w:rFonts w:ascii="Times New Roman" w:hAnsi="Times New Roman" w:cs="Times New Roman"/>
                <w:sz w:val="22"/>
                <w:szCs w:val="24"/>
              </w:rPr>
              <w:t>88,0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Pr>
                <w:rFonts w:ascii="Times New Roman" w:hAnsi="Times New Roman" w:cs="Times New Roman"/>
                <w:sz w:val="22"/>
                <w:szCs w:val="24"/>
              </w:rPr>
              <w:t>4</w:t>
            </w:r>
            <w:r w:rsidRPr="00007AEF">
              <w:rPr>
                <w:rFonts w:ascii="Times New Roman" w:hAnsi="Times New Roman" w:cs="Times New Roman"/>
                <w:sz w:val="22"/>
                <w:szCs w:val="24"/>
              </w:rPr>
              <w:t>32,0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1 160,0</w:t>
            </w:r>
          </w:p>
        </w:tc>
      </w:tr>
      <w:tr w:rsidR="00D06EAA" w:rsidRPr="00007AEF" w:rsidTr="009D3E99">
        <w:trPr>
          <w:trHeight w:val="1028"/>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2 </w:t>
            </w:r>
            <w:r>
              <w:rPr>
                <w:rFonts w:ascii="Times New Roman" w:hAnsi="Times New Roman" w:cs="Times New Roman"/>
                <w:sz w:val="22"/>
                <w:szCs w:val="24"/>
              </w:rPr>
              <w:t>2</w:t>
            </w:r>
            <w:r w:rsidRPr="00007AEF">
              <w:rPr>
                <w:rFonts w:ascii="Times New Roman" w:hAnsi="Times New Roman" w:cs="Times New Roman"/>
                <w:sz w:val="22"/>
                <w:szCs w:val="24"/>
              </w:rPr>
              <w:t>88,0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E7E02">
              <w:rPr>
                <w:rFonts w:ascii="Times New Roman" w:hAnsi="Times New Roman" w:cs="Times New Roman"/>
                <w:sz w:val="22"/>
                <w:szCs w:val="24"/>
              </w:rPr>
              <w:t>432,0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1 160,0</w:t>
            </w:r>
          </w:p>
        </w:tc>
      </w:tr>
      <w:tr w:rsidR="00D06EAA" w:rsidRPr="00007AEF" w:rsidTr="009D3E99">
        <w:trPr>
          <w:trHeight w:val="407"/>
          <w:jc w:val="right"/>
        </w:trPr>
        <w:tc>
          <w:tcPr>
            <w:tcW w:w="3964" w:type="dxa"/>
            <w:gridSpan w:val="2"/>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 по муниципальной программе</w:t>
            </w:r>
          </w:p>
        </w:tc>
        <w:tc>
          <w:tcPr>
            <w:tcW w:w="1418" w:type="dxa"/>
            <w:vMerge w:val="restart"/>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65 567,9</w:t>
            </w:r>
          </w:p>
          <w:p w:rsidR="00D06EAA" w:rsidRPr="00007AEF" w:rsidRDefault="00D06EAA" w:rsidP="009D3E99">
            <w:pPr>
              <w:jc w:val="center"/>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D06EAA" w:rsidRPr="00007AEF" w:rsidTr="009D3E99">
        <w:trPr>
          <w:trHeight w:val="1029"/>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D06EAA" w:rsidRPr="00007AEF" w:rsidTr="009D3E99">
        <w:trPr>
          <w:trHeight w:val="689"/>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rPr>
                <w:rFonts w:ascii="Times New Roman" w:hAnsi="Times New Roman" w:cs="Times New Roman"/>
                <w:sz w:val="22"/>
                <w:szCs w:val="24"/>
              </w:rPr>
            </w:pPr>
            <w:r w:rsidRPr="00007AEF">
              <w:rPr>
                <w:rFonts w:ascii="Times New Roman" w:hAnsi="Times New Roman" w:cs="Times New Roman"/>
                <w:sz w:val="22"/>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D06EAA" w:rsidRPr="00007AEF" w:rsidTr="009D3E99">
        <w:trPr>
          <w:trHeight w:val="287"/>
          <w:jc w:val="right"/>
        </w:trPr>
        <w:tc>
          <w:tcPr>
            <w:tcW w:w="3964" w:type="dxa"/>
            <w:gridSpan w:val="2"/>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276"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418"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275"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418"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559"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rPr>
                <w:rFonts w:ascii="Times New Roman" w:hAnsi="Times New Roman" w:cs="Times New Roman"/>
                <w:sz w:val="22"/>
                <w:szCs w:val="24"/>
              </w:rPr>
            </w:pPr>
          </w:p>
        </w:tc>
      </w:tr>
      <w:tr w:rsidR="00D06EAA" w:rsidRPr="00007AEF" w:rsidTr="009D3E99">
        <w:trPr>
          <w:trHeight w:val="363"/>
          <w:jc w:val="right"/>
        </w:trPr>
        <w:tc>
          <w:tcPr>
            <w:tcW w:w="3964" w:type="dxa"/>
            <w:gridSpan w:val="2"/>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Проектная часть</w:t>
            </w:r>
          </w:p>
        </w:tc>
        <w:tc>
          <w:tcPr>
            <w:tcW w:w="1418" w:type="dxa"/>
            <w:vMerge w:val="restart"/>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D06EAA" w:rsidRPr="00007AEF" w:rsidTr="009D3E99">
        <w:trPr>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p w:rsidR="00D06EAA" w:rsidRPr="00007AEF" w:rsidRDefault="00D06EAA" w:rsidP="009D3E99">
            <w:pPr>
              <w:jc w:val="center"/>
              <w:rPr>
                <w:rFonts w:ascii="Times New Roman" w:hAnsi="Times New Roman" w:cs="Times New Roman"/>
                <w:sz w:val="22"/>
                <w:szCs w:val="24"/>
              </w:rPr>
            </w:pPr>
          </w:p>
        </w:tc>
      </w:tr>
      <w:tr w:rsidR="00D06EAA" w:rsidRPr="00007AEF" w:rsidTr="009D3E99">
        <w:trPr>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D06EAA" w:rsidRPr="00007AEF" w:rsidTr="009D3E99">
        <w:trPr>
          <w:jc w:val="right"/>
        </w:trPr>
        <w:tc>
          <w:tcPr>
            <w:tcW w:w="3964" w:type="dxa"/>
            <w:gridSpan w:val="2"/>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Процессная часть</w:t>
            </w:r>
          </w:p>
        </w:tc>
        <w:tc>
          <w:tcPr>
            <w:tcW w:w="1418" w:type="dxa"/>
            <w:vMerge w:val="restart"/>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65 567,9</w:t>
            </w:r>
          </w:p>
          <w:p w:rsidR="00D06EAA" w:rsidRPr="00007AEF" w:rsidRDefault="00D06EAA" w:rsidP="009D3E99">
            <w:pPr>
              <w:jc w:val="both"/>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D06EAA" w:rsidRPr="00007AEF" w:rsidTr="009D3E99">
        <w:trPr>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w:t>
            </w:r>
            <w:r w:rsidRPr="00007AEF">
              <w:rPr>
                <w:rFonts w:ascii="Times New Roman" w:hAnsi="Times New Roman" w:cs="Times New Roman"/>
                <w:sz w:val="22"/>
                <w:szCs w:val="24"/>
              </w:rPr>
              <w:lastRenderedPageBreak/>
              <w:t>ого округа</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lastRenderedPageBreak/>
              <w:t>19 874,9</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D06EAA" w:rsidRPr="00007AEF" w:rsidTr="009D3E99">
        <w:trPr>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rPr>
                <w:rFonts w:ascii="Times New Roman" w:hAnsi="Times New Roman" w:cs="Times New Roman"/>
                <w:sz w:val="22"/>
                <w:szCs w:val="24"/>
              </w:rPr>
            </w:pPr>
            <w:r w:rsidRPr="00007AEF">
              <w:rPr>
                <w:rFonts w:ascii="Times New Roman" w:hAnsi="Times New Roman" w:cs="Times New Roman"/>
                <w:sz w:val="22"/>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D06EAA" w:rsidRPr="00007AEF" w:rsidTr="009D3E99">
        <w:trPr>
          <w:jc w:val="right"/>
        </w:trPr>
        <w:tc>
          <w:tcPr>
            <w:tcW w:w="3964" w:type="dxa"/>
            <w:gridSpan w:val="2"/>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276"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418"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275"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418"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559"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r>
      <w:tr w:rsidR="00D06EAA" w:rsidRPr="00007AEF" w:rsidTr="009D3E99">
        <w:trPr>
          <w:trHeight w:val="224"/>
          <w:jc w:val="right"/>
        </w:trPr>
        <w:tc>
          <w:tcPr>
            <w:tcW w:w="3964" w:type="dxa"/>
            <w:gridSpan w:val="2"/>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Инвестиции в объекты муниципальной собственности</w:t>
            </w:r>
          </w:p>
        </w:tc>
        <w:tc>
          <w:tcPr>
            <w:tcW w:w="1418" w:type="dxa"/>
            <w:vMerge w:val="restart"/>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D06EAA" w:rsidRPr="00007AEF" w:rsidTr="009D3E99">
        <w:trPr>
          <w:trHeight w:val="467"/>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p w:rsidR="00D06EAA" w:rsidRPr="00007AEF" w:rsidRDefault="00D06EAA" w:rsidP="009D3E99">
            <w:pPr>
              <w:jc w:val="center"/>
              <w:rPr>
                <w:rFonts w:ascii="Times New Roman" w:hAnsi="Times New Roman" w:cs="Times New Roman"/>
                <w:sz w:val="22"/>
                <w:szCs w:val="24"/>
              </w:rPr>
            </w:pPr>
          </w:p>
        </w:tc>
      </w:tr>
      <w:tr w:rsidR="00D06EAA" w:rsidRPr="00007AEF" w:rsidTr="009D3E99">
        <w:trPr>
          <w:trHeight w:val="224"/>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p w:rsidR="00D06EAA" w:rsidRPr="00007AEF" w:rsidRDefault="00D06EAA" w:rsidP="009D3E99">
            <w:pPr>
              <w:jc w:val="center"/>
              <w:rPr>
                <w:rFonts w:ascii="Times New Roman" w:hAnsi="Times New Roman" w:cs="Times New Roman"/>
                <w:sz w:val="22"/>
                <w:szCs w:val="24"/>
              </w:rPr>
            </w:pPr>
          </w:p>
        </w:tc>
      </w:tr>
      <w:tr w:rsidR="00D06EAA" w:rsidRPr="00007AEF" w:rsidTr="009D3E99">
        <w:trPr>
          <w:trHeight w:val="442"/>
          <w:jc w:val="right"/>
        </w:trPr>
        <w:tc>
          <w:tcPr>
            <w:tcW w:w="3964" w:type="dxa"/>
            <w:gridSpan w:val="2"/>
            <w:vMerge w:val="restart"/>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Прочие расходы</w:t>
            </w:r>
          </w:p>
        </w:tc>
        <w:tc>
          <w:tcPr>
            <w:tcW w:w="1418" w:type="dxa"/>
            <w:vMerge w:val="restart"/>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65 567,9</w:t>
            </w:r>
          </w:p>
          <w:p w:rsidR="00D06EAA" w:rsidRPr="00007AEF" w:rsidRDefault="00D06EAA" w:rsidP="009D3E99">
            <w:pPr>
              <w:jc w:val="center"/>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D06EAA" w:rsidRPr="00007AEF" w:rsidTr="009D3E99">
        <w:trPr>
          <w:trHeight w:val="581"/>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D06EAA" w:rsidRPr="00007AEF" w:rsidTr="009D3E99">
        <w:trPr>
          <w:trHeight w:val="561"/>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D06EAA" w:rsidRPr="00007AEF" w:rsidTr="009D3E99">
        <w:trPr>
          <w:jc w:val="right"/>
        </w:trPr>
        <w:tc>
          <w:tcPr>
            <w:tcW w:w="3964" w:type="dxa"/>
            <w:gridSpan w:val="2"/>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both"/>
              <w:rPr>
                <w:rFonts w:ascii="Times New Roman" w:hAnsi="Times New Roman" w:cs="Times New Roman"/>
                <w:sz w:val="22"/>
                <w:szCs w:val="24"/>
              </w:rPr>
            </w:pPr>
          </w:p>
        </w:tc>
        <w:tc>
          <w:tcPr>
            <w:tcW w:w="1276"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418"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275"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418"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c>
          <w:tcPr>
            <w:tcW w:w="1559"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p>
        </w:tc>
      </w:tr>
      <w:tr w:rsidR="00D06EAA" w:rsidRPr="00007AEF" w:rsidTr="009D3E99">
        <w:trPr>
          <w:trHeight w:val="248"/>
          <w:jc w:val="right"/>
        </w:trPr>
        <w:tc>
          <w:tcPr>
            <w:tcW w:w="3964" w:type="dxa"/>
            <w:gridSpan w:val="2"/>
            <w:vMerge w:val="restart"/>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Ответственный исполнитель: управление культуры спорта администрации района</w:t>
            </w:r>
          </w:p>
          <w:p w:rsidR="00D06EAA" w:rsidRPr="00007AEF" w:rsidRDefault="00D06EAA" w:rsidP="009D3E99">
            <w:pPr>
              <w:jc w:val="both"/>
              <w:rPr>
                <w:rFonts w:ascii="Times New Roman" w:hAnsi="Times New Roman" w:cs="Times New Roman"/>
                <w:sz w:val="22"/>
                <w:szCs w:val="24"/>
              </w:rPr>
            </w:pPr>
          </w:p>
        </w:tc>
        <w:tc>
          <w:tcPr>
            <w:tcW w:w="1418" w:type="dxa"/>
            <w:vMerge w:val="restart"/>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both"/>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65 567,9</w:t>
            </w:r>
          </w:p>
          <w:p w:rsidR="00D06EAA" w:rsidRPr="00007AEF" w:rsidRDefault="00D06EAA" w:rsidP="009D3E99">
            <w:pPr>
              <w:jc w:val="center"/>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D06EAA" w:rsidRPr="00007AEF" w:rsidTr="009D3E99">
        <w:trPr>
          <w:trHeight w:val="1122"/>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D06EAA" w:rsidRPr="00007AEF" w:rsidTr="009D3E99">
        <w:trPr>
          <w:trHeight w:val="135"/>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06EAA" w:rsidRPr="00007AEF" w:rsidRDefault="00D06EAA" w:rsidP="009D3E99">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D06EAA" w:rsidRPr="00007AEF" w:rsidRDefault="00D06EAA" w:rsidP="009D3E99">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bl>
    <w:p w:rsidR="00D06EAA" w:rsidRDefault="00D06EAA" w:rsidP="00D06EAA">
      <w:pPr>
        <w:tabs>
          <w:tab w:val="left" w:pos="0"/>
          <w:tab w:val="left" w:pos="8627"/>
        </w:tabs>
        <w:jc w:val="right"/>
        <w:rPr>
          <w:rFonts w:eastAsia="Calibri"/>
          <w:lang w:eastAsia="en-US"/>
        </w:rPr>
      </w:pPr>
      <w:r>
        <w:rPr>
          <w:rFonts w:eastAsia="Calibri"/>
          <w:lang w:eastAsia="en-US"/>
        </w:rPr>
        <w:t>».</w:t>
      </w:r>
    </w:p>
    <w:sectPr w:rsidR="00D06EAA" w:rsidSect="00D06EAA">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962" w:rsidRDefault="00C25962">
      <w:r>
        <w:separator/>
      </w:r>
    </w:p>
  </w:endnote>
  <w:endnote w:type="continuationSeparator" w:id="0">
    <w:p w:rsidR="00C25962" w:rsidRDefault="00C2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962" w:rsidRDefault="00C25962">
      <w:r>
        <w:separator/>
      </w:r>
    </w:p>
  </w:footnote>
  <w:footnote w:type="continuationSeparator" w:id="0">
    <w:p w:rsidR="00C25962" w:rsidRDefault="00C25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4C45BF">
          <w:rPr>
            <w:noProof/>
          </w:rPr>
          <w:t>10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34B6"/>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5BF"/>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BDE"/>
    <w:rsid w:val="00C119C9"/>
    <w:rsid w:val="00C12DD6"/>
    <w:rsid w:val="00C2323E"/>
    <w:rsid w:val="00C25104"/>
    <w:rsid w:val="00C25962"/>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EAA"/>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D06EA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5FD4E-4A57-4DAB-8BBC-885515C4F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1680</Words>
  <Characters>9578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2019-02-11T12:33:00Z</cp:lastPrinted>
  <dcterms:created xsi:type="dcterms:W3CDTF">2022-06-20T10:55:00Z</dcterms:created>
  <dcterms:modified xsi:type="dcterms:W3CDTF">2022-06-20T10:55:00Z</dcterms:modified>
</cp:coreProperties>
</file>